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A84AF" w14:textId="77777777" w:rsidR="009F4955" w:rsidRPr="00C1274F" w:rsidRDefault="009F4955" w:rsidP="009F4955">
      <w:pPr>
        <w:spacing w:after="0" w:line="240" w:lineRule="auto"/>
        <w:rPr>
          <w:rFonts w:ascii="Arial Narrow" w:hAnsi="Arial Narrow" w:cs="Arial"/>
          <w:i/>
          <w:color w:val="000000"/>
          <w:sz w:val="20"/>
          <w:szCs w:val="20"/>
        </w:rPr>
      </w:pPr>
      <w:bookmarkStart w:id="0" w:name="_Hlk155865319"/>
      <w:r w:rsidRPr="00C1274F">
        <w:rPr>
          <w:rFonts w:ascii="Arial Narrow" w:hAnsi="Arial Narrow" w:cs="Arial"/>
          <w:b/>
          <w:noProof/>
        </w:rPr>
        <w:drawing>
          <wp:anchor distT="0" distB="0" distL="0" distR="0" simplePos="0" relativeHeight="251669504" behindDoc="0" locked="0" layoutInCell="1" allowOverlap="1" wp14:anchorId="0CFF4331" wp14:editId="37C1638D">
            <wp:simplePos x="0" y="0"/>
            <wp:positionH relativeFrom="column">
              <wp:posOffset>3701415</wp:posOffset>
            </wp:positionH>
            <wp:positionV relativeFrom="paragraph">
              <wp:posOffset>177165</wp:posOffset>
            </wp:positionV>
            <wp:extent cx="1880870" cy="730885"/>
            <wp:effectExtent l="0" t="0" r="5080" b="0"/>
            <wp:wrapSquare wrapText="bothSides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870" cy="7308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212768" w14:textId="77777777" w:rsidR="009F4955" w:rsidRPr="00C1274F" w:rsidRDefault="009F4955" w:rsidP="009F4955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M-BUD SPÓŁKA Z OGRANICZONĄ ODPOWIEDZIALNOŚCIĄ</w:t>
      </w:r>
    </w:p>
    <w:p w14:paraId="5BF1A7F5" w14:textId="77777777" w:rsidR="009F4955" w:rsidRPr="00C1274F" w:rsidRDefault="009F4955" w:rsidP="009F4955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ul. Karnowska 30K</w:t>
      </w:r>
      <w:r w:rsidRPr="00C1274F">
        <w:rPr>
          <w:rFonts w:ascii="Arial Narrow" w:hAnsi="Arial Narrow" w:cs="Arial"/>
          <w:b/>
        </w:rPr>
        <w:t>, 89-100 Nakło nad Notecią</w:t>
      </w:r>
    </w:p>
    <w:p w14:paraId="60C54069" w14:textId="77777777" w:rsidR="009F4955" w:rsidRPr="00760B85" w:rsidRDefault="00EB21ED" w:rsidP="009F4955">
      <w:pPr>
        <w:spacing w:after="0" w:line="240" w:lineRule="auto"/>
        <w:jc w:val="center"/>
        <w:rPr>
          <w:rFonts w:ascii="Arial Narrow" w:hAnsi="Arial Narrow" w:cs="Arial"/>
          <w:b/>
          <w:lang w:val="en-US"/>
        </w:rPr>
      </w:pPr>
      <w:hyperlink r:id="rId9" w:history="1">
        <w:r w:rsidR="009F4955" w:rsidRPr="00760B85">
          <w:rPr>
            <w:rFonts w:ascii="Arial Narrow" w:hAnsi="Arial Narrow" w:cs="Arial"/>
            <w:b/>
            <w:lang w:val="en-US"/>
          </w:rPr>
          <w:t>www.mbud24.pl</w:t>
        </w:r>
      </w:hyperlink>
      <w:r w:rsidR="009F4955" w:rsidRPr="00760B85">
        <w:rPr>
          <w:rFonts w:ascii="Arial Narrow" w:hAnsi="Arial Narrow" w:cs="Arial"/>
          <w:b/>
          <w:lang w:val="en-US"/>
        </w:rPr>
        <w:t xml:space="preserve">, email: </w:t>
      </w:r>
      <w:hyperlink r:id="rId10" w:history="1">
        <w:r w:rsidR="009F4955" w:rsidRPr="00760B85">
          <w:rPr>
            <w:rFonts w:ascii="Arial Narrow" w:hAnsi="Arial Narrow" w:cs="Arial"/>
            <w:b/>
            <w:lang w:val="en-US"/>
          </w:rPr>
          <w:t>mbud24@mbud24.pl</w:t>
        </w:r>
      </w:hyperlink>
    </w:p>
    <w:p w14:paraId="0A44F741" w14:textId="77777777" w:rsidR="009F4955" w:rsidRPr="00C1274F" w:rsidRDefault="009F4955" w:rsidP="009F4955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C1274F">
        <w:rPr>
          <w:rFonts w:ascii="Arial Narrow" w:hAnsi="Arial Narrow" w:cs="Arial"/>
          <w:b/>
        </w:rPr>
        <w:t>tel. 512520305</w:t>
      </w:r>
    </w:p>
    <w:bookmarkEnd w:id="0"/>
    <w:p w14:paraId="12CE3CCD" w14:textId="77777777" w:rsidR="009F4955" w:rsidRDefault="009F4955" w:rsidP="009F4955">
      <w:pPr>
        <w:pStyle w:val="Nagwek"/>
        <w:tabs>
          <w:tab w:val="clear" w:pos="4536"/>
          <w:tab w:val="center" w:pos="0"/>
        </w:tabs>
        <w:jc w:val="right"/>
        <w:rPr>
          <w:rFonts w:ascii="Arial Narrow" w:eastAsia="Times New Roman" w:hAnsi="Arial Narrow" w:cs="Times New Roman"/>
          <w:color w:val="000000"/>
          <w:sz w:val="18"/>
          <w:szCs w:val="18"/>
        </w:rPr>
      </w:pPr>
    </w:p>
    <w:p w14:paraId="3C248874" w14:textId="77777777" w:rsidR="009F4955" w:rsidRDefault="00427943" w:rsidP="00427943">
      <w:pPr>
        <w:pStyle w:val="Nagwek"/>
        <w:jc w:val="center"/>
        <w:rPr>
          <w:rFonts w:ascii="Arial Narrow" w:hAnsi="Arial Narrow"/>
          <w:b/>
          <w:bCs/>
          <w:sz w:val="44"/>
          <w:szCs w:val="48"/>
        </w:rPr>
      </w:pPr>
      <w:r>
        <w:rPr>
          <w:b/>
          <w:bCs/>
          <w:sz w:val="48"/>
          <w:szCs w:val="48"/>
        </w:rPr>
        <w:tab/>
      </w:r>
    </w:p>
    <w:p w14:paraId="3523490B" w14:textId="2C4DB4F9" w:rsidR="00D60706" w:rsidRPr="00637542" w:rsidRDefault="00427943" w:rsidP="00427943">
      <w:pPr>
        <w:pStyle w:val="Nagwek"/>
        <w:jc w:val="center"/>
        <w:rPr>
          <w:rFonts w:ascii="Arial Narrow" w:hAnsi="Arial Narrow"/>
          <w:b/>
          <w:bCs/>
          <w:sz w:val="48"/>
          <w:szCs w:val="48"/>
        </w:rPr>
      </w:pPr>
      <w:r w:rsidRPr="00637542">
        <w:rPr>
          <w:rFonts w:ascii="Arial Narrow" w:hAnsi="Arial Narrow"/>
          <w:b/>
          <w:bCs/>
          <w:sz w:val="48"/>
          <w:szCs w:val="48"/>
        </w:rPr>
        <w:tab/>
      </w:r>
    </w:p>
    <w:p w14:paraId="25B5FBEC" w14:textId="77777777" w:rsidR="00D60706" w:rsidRPr="00637542" w:rsidRDefault="00D60706" w:rsidP="00D60706">
      <w:pPr>
        <w:pStyle w:val="Nagwek"/>
        <w:jc w:val="center"/>
        <w:rPr>
          <w:rFonts w:ascii="Arial Narrow" w:hAnsi="Arial Narrow"/>
          <w:b/>
          <w:bCs/>
          <w:sz w:val="48"/>
          <w:szCs w:val="48"/>
        </w:rPr>
      </w:pPr>
      <w:r w:rsidRPr="00637542">
        <w:rPr>
          <w:rFonts w:ascii="Arial Narrow" w:hAnsi="Arial Narrow"/>
          <w:b/>
          <w:bCs/>
          <w:sz w:val="48"/>
          <w:szCs w:val="48"/>
        </w:rPr>
        <w:t xml:space="preserve">PROJEKT </w:t>
      </w:r>
      <w:r w:rsidRPr="00637542">
        <w:rPr>
          <w:rFonts w:ascii="Arial Narrow" w:hAnsi="Arial Narrow"/>
          <w:b/>
          <w:bCs/>
          <w:sz w:val="44"/>
          <w:szCs w:val="48"/>
        </w:rPr>
        <w:t>ZAGOSPODAROWANIA</w:t>
      </w:r>
      <w:r w:rsidRPr="00637542">
        <w:rPr>
          <w:rFonts w:ascii="Arial Narrow" w:hAnsi="Arial Narrow"/>
          <w:b/>
          <w:bCs/>
          <w:sz w:val="48"/>
          <w:szCs w:val="48"/>
        </w:rPr>
        <w:t xml:space="preserve"> TERENU</w:t>
      </w:r>
    </w:p>
    <w:p w14:paraId="66C06A5C" w14:textId="77777777" w:rsidR="009F4955" w:rsidRPr="006862FA" w:rsidRDefault="009F4955" w:rsidP="009F4955">
      <w:pPr>
        <w:pStyle w:val="Nagwek"/>
        <w:tabs>
          <w:tab w:val="clear" w:pos="4536"/>
          <w:tab w:val="center" w:pos="0"/>
        </w:tabs>
        <w:jc w:val="center"/>
        <w:rPr>
          <w:b/>
          <w:bCs/>
          <w:sz w:val="36"/>
          <w:szCs w:val="36"/>
        </w:rPr>
      </w:pPr>
    </w:p>
    <w:p w14:paraId="7EBD47E0" w14:textId="77777777" w:rsidR="009F4955" w:rsidRPr="00EA5B52" w:rsidRDefault="009F4955" w:rsidP="009F4955">
      <w:pPr>
        <w:spacing w:after="0"/>
        <w:jc w:val="center"/>
        <w:rPr>
          <w:rFonts w:ascii="Arial Narrow" w:hAnsi="Arial Narrow" w:cs="Arial"/>
          <w:sz w:val="8"/>
        </w:rPr>
      </w:pPr>
    </w:p>
    <w:tbl>
      <w:tblPr>
        <w:tblStyle w:val="Tabela-Siatka"/>
        <w:tblW w:w="9762" w:type="dxa"/>
        <w:tblInd w:w="127" w:type="dxa"/>
        <w:tblLook w:val="04A0" w:firstRow="1" w:lastRow="0" w:firstColumn="1" w:lastColumn="0" w:noHBand="0" w:noVBand="1"/>
      </w:tblPr>
      <w:tblGrid>
        <w:gridCol w:w="3242"/>
        <w:gridCol w:w="6520"/>
      </w:tblGrid>
      <w:tr w:rsidR="009F4955" w:rsidRPr="00C1274F" w14:paraId="18EB66CF" w14:textId="77777777" w:rsidTr="00C52A47">
        <w:trPr>
          <w:trHeight w:val="890"/>
        </w:trPr>
        <w:tc>
          <w:tcPr>
            <w:tcW w:w="324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E7B5143" w14:textId="77777777" w:rsidR="009F4955" w:rsidRPr="00192C24" w:rsidRDefault="009F4955" w:rsidP="00C52A4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bookmarkStart w:id="1" w:name="_Hlk155865170"/>
            <w:r w:rsidRPr="00192C24">
              <w:rPr>
                <w:rFonts w:ascii="Arial Narrow" w:hAnsi="Arial Narrow" w:cs="Arial"/>
                <w:b/>
                <w:sz w:val="26"/>
                <w:szCs w:val="26"/>
              </w:rPr>
              <w:t>NAZWA ZAMIERZENIA BUDOWLANEGO</w:t>
            </w:r>
          </w:p>
        </w:tc>
        <w:tc>
          <w:tcPr>
            <w:tcW w:w="652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BE95EF8" w14:textId="77777777" w:rsidR="009F4955" w:rsidRDefault="009F4955" w:rsidP="00C52A47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iCs/>
                <w:sz w:val="26"/>
                <w:szCs w:val="26"/>
              </w:rPr>
            </w:pPr>
            <w:r w:rsidRPr="00192C24">
              <w:rPr>
                <w:rFonts w:ascii="Arial Narrow" w:hAnsi="Arial Narrow" w:cs="Arial"/>
                <w:b/>
                <w:bCs/>
                <w:iCs/>
                <w:sz w:val="26"/>
                <w:szCs w:val="26"/>
              </w:rPr>
              <w:t xml:space="preserve"> TERMOMODERNIZACJA BUDYNK</w:t>
            </w:r>
            <w:r>
              <w:rPr>
                <w:rFonts w:ascii="Arial Narrow" w:hAnsi="Arial Narrow" w:cs="Arial"/>
                <w:b/>
                <w:bCs/>
                <w:iCs/>
                <w:sz w:val="26"/>
                <w:szCs w:val="26"/>
              </w:rPr>
              <w:t>ÓW</w:t>
            </w:r>
            <w:r w:rsidRPr="00192C24">
              <w:rPr>
                <w:rFonts w:ascii="Arial Narrow" w:hAnsi="Arial Narrow" w:cs="Arial"/>
                <w:b/>
                <w:bCs/>
                <w:iCs/>
                <w:sz w:val="26"/>
                <w:szCs w:val="26"/>
              </w:rPr>
              <w:t xml:space="preserve"> SZKOŁY</w:t>
            </w:r>
          </w:p>
          <w:p w14:paraId="4BBBC57A" w14:textId="77777777" w:rsidR="009F4955" w:rsidRDefault="009F4955" w:rsidP="00C52A47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iCs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bCs/>
                <w:iCs/>
                <w:sz w:val="26"/>
                <w:szCs w:val="26"/>
              </w:rPr>
              <w:t>PODSTAWOWEJ IM. JANA CZOCHRALSKIEGO</w:t>
            </w:r>
            <w:r w:rsidRPr="00192C24">
              <w:rPr>
                <w:rFonts w:ascii="Arial Narrow" w:hAnsi="Arial Narrow" w:cs="Arial"/>
                <w:b/>
                <w:bCs/>
                <w:iCs/>
                <w:sz w:val="26"/>
                <w:szCs w:val="26"/>
              </w:rPr>
              <w:t xml:space="preserve"> </w:t>
            </w:r>
          </w:p>
          <w:p w14:paraId="3AE25BE0" w14:textId="26E556B7" w:rsidR="00817FB4" w:rsidRPr="00192C24" w:rsidRDefault="00817FB4" w:rsidP="00817FB4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iCs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bCs/>
                <w:iCs/>
                <w:sz w:val="26"/>
                <w:szCs w:val="26"/>
              </w:rPr>
              <w:t>WRAZ Z ROZBUDOWĄ INSTALACJI GAZOWEJ</w:t>
            </w:r>
          </w:p>
        </w:tc>
      </w:tr>
      <w:tr w:rsidR="009F4955" w:rsidRPr="00C1274F" w14:paraId="260BAD07" w14:textId="77777777" w:rsidTr="00C52A47">
        <w:trPr>
          <w:trHeight w:val="662"/>
        </w:trPr>
        <w:tc>
          <w:tcPr>
            <w:tcW w:w="324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9D3E326" w14:textId="77777777" w:rsidR="009F4955" w:rsidRPr="00192C24" w:rsidRDefault="009F4955" w:rsidP="00C52A4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192C24">
              <w:rPr>
                <w:rFonts w:ascii="Arial Narrow" w:hAnsi="Arial Narrow" w:cs="Arial"/>
                <w:b/>
                <w:sz w:val="26"/>
                <w:szCs w:val="26"/>
              </w:rPr>
              <w:t>ADRES I KATEGORIA OBIEKTU BUDOWLANEGO</w:t>
            </w:r>
          </w:p>
        </w:tc>
        <w:tc>
          <w:tcPr>
            <w:tcW w:w="652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0BDFB5F" w14:textId="77777777" w:rsidR="009F4955" w:rsidRPr="00192C24" w:rsidRDefault="009F4955" w:rsidP="00C52A4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192C24">
              <w:rPr>
                <w:rFonts w:ascii="Arial Narrow" w:hAnsi="Arial Narrow" w:cs="Arial"/>
                <w:b/>
                <w:sz w:val="26"/>
                <w:szCs w:val="26"/>
              </w:rPr>
              <w:t xml:space="preserve">UL. </w:t>
            </w:r>
            <w:r>
              <w:rPr>
                <w:rFonts w:ascii="Arial Narrow" w:hAnsi="Arial Narrow" w:cs="Arial"/>
                <w:b/>
                <w:sz w:val="26"/>
                <w:szCs w:val="26"/>
              </w:rPr>
              <w:t>BOLESŁAWA POBOŻNEGO</w:t>
            </w:r>
            <w:r w:rsidRPr="00192C24">
              <w:rPr>
                <w:rFonts w:ascii="Arial Narrow" w:hAnsi="Arial Narrow" w:cs="Arial"/>
                <w:b/>
                <w:sz w:val="26"/>
                <w:szCs w:val="26"/>
              </w:rPr>
              <w:t xml:space="preserve"> 1</w:t>
            </w:r>
          </w:p>
          <w:p w14:paraId="43617228" w14:textId="77777777" w:rsidR="009F4955" w:rsidRPr="00192C24" w:rsidRDefault="009F4955" w:rsidP="00C52A4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89</w:t>
            </w:r>
            <w:r w:rsidRPr="00192C24">
              <w:rPr>
                <w:rFonts w:ascii="Arial Narrow" w:hAnsi="Arial Narrow" w:cs="Arial"/>
                <w:b/>
                <w:sz w:val="26"/>
                <w:szCs w:val="26"/>
              </w:rPr>
              <w:t>-</w:t>
            </w:r>
            <w:r>
              <w:rPr>
                <w:rFonts w:ascii="Arial Narrow" w:hAnsi="Arial Narrow" w:cs="Arial"/>
                <w:b/>
                <w:sz w:val="26"/>
                <w:szCs w:val="26"/>
              </w:rPr>
              <w:t>24</w:t>
            </w:r>
            <w:r w:rsidRPr="00192C24">
              <w:rPr>
                <w:rFonts w:ascii="Arial Narrow" w:hAnsi="Arial Narrow" w:cs="Arial"/>
                <w:b/>
                <w:sz w:val="26"/>
                <w:szCs w:val="26"/>
              </w:rPr>
              <w:t xml:space="preserve">0 </w:t>
            </w:r>
            <w:r>
              <w:rPr>
                <w:rFonts w:ascii="Arial Narrow" w:hAnsi="Arial Narrow" w:cs="Arial"/>
                <w:b/>
                <w:sz w:val="26"/>
                <w:szCs w:val="26"/>
              </w:rPr>
              <w:t>KCYNIA</w:t>
            </w:r>
          </w:p>
          <w:p w14:paraId="0C65521C" w14:textId="77777777" w:rsidR="009F4955" w:rsidRPr="00192C24" w:rsidRDefault="009F4955" w:rsidP="00C52A4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192C24">
              <w:rPr>
                <w:rFonts w:ascii="Arial Narrow" w:hAnsi="Arial Narrow" w:cs="Arial"/>
                <w:b/>
                <w:sz w:val="26"/>
                <w:szCs w:val="26"/>
              </w:rPr>
              <w:t>KAT. OBIEKTU BUD.: IX</w:t>
            </w:r>
          </w:p>
        </w:tc>
      </w:tr>
      <w:tr w:rsidR="009F4955" w:rsidRPr="00C1274F" w14:paraId="500462BF" w14:textId="77777777" w:rsidTr="00C52A47">
        <w:trPr>
          <w:trHeight w:val="844"/>
        </w:trPr>
        <w:tc>
          <w:tcPr>
            <w:tcW w:w="324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8F9A981" w14:textId="77777777" w:rsidR="009F4955" w:rsidRPr="00192C24" w:rsidRDefault="009F4955" w:rsidP="00C52A4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192C24">
              <w:rPr>
                <w:rFonts w:ascii="Arial Narrow" w:hAnsi="Arial Narrow" w:cs="Arial"/>
                <w:b/>
                <w:sz w:val="26"/>
                <w:szCs w:val="26"/>
              </w:rPr>
              <w:t>POZOSTAŁE DANE ADRESOWE</w:t>
            </w:r>
          </w:p>
        </w:tc>
        <w:tc>
          <w:tcPr>
            <w:tcW w:w="652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0CE88A0A" w14:textId="77777777" w:rsidR="009F4955" w:rsidRPr="00192C24" w:rsidRDefault="009F4955" w:rsidP="00C52A4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192C24">
              <w:rPr>
                <w:rFonts w:ascii="Arial Narrow" w:hAnsi="Arial Narrow" w:cs="Arial"/>
                <w:b/>
                <w:sz w:val="26"/>
                <w:szCs w:val="26"/>
              </w:rPr>
              <w:t xml:space="preserve">IDENTYFIKATOR DZIAŁKI: </w:t>
            </w:r>
            <w:r>
              <w:rPr>
                <w:rFonts w:ascii="Arial Narrow" w:hAnsi="Arial Narrow" w:cs="Arial"/>
                <w:b/>
                <w:bCs/>
                <w:sz w:val="26"/>
                <w:szCs w:val="26"/>
              </w:rPr>
              <w:t>041001_4.0001.147/2 041001_4.0001.147/7</w:t>
            </w:r>
            <w:r w:rsidRPr="00192C24">
              <w:rPr>
                <w:rFonts w:ascii="Arial Narrow" w:hAnsi="Arial Narrow" w:cs="Arial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9F4955" w:rsidRPr="00C1274F" w14:paraId="0D9AE0E7" w14:textId="77777777" w:rsidTr="00C52A47">
        <w:trPr>
          <w:trHeight w:val="1116"/>
        </w:trPr>
        <w:tc>
          <w:tcPr>
            <w:tcW w:w="324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34D0D4E" w14:textId="77777777" w:rsidR="009F4955" w:rsidRPr="00192C24" w:rsidRDefault="009F4955" w:rsidP="00C52A4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192C24">
              <w:rPr>
                <w:rFonts w:ascii="Arial Narrow" w:hAnsi="Arial Narrow" w:cs="Arial"/>
                <w:b/>
                <w:sz w:val="26"/>
                <w:szCs w:val="26"/>
              </w:rPr>
              <w:t>INWESTOR</w:t>
            </w:r>
          </w:p>
        </w:tc>
        <w:tc>
          <w:tcPr>
            <w:tcW w:w="652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4E0453F5" w14:textId="77777777" w:rsidR="009F4955" w:rsidRPr="00192C24" w:rsidRDefault="009F4955" w:rsidP="00C52A4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192C24">
              <w:rPr>
                <w:rFonts w:ascii="Arial Narrow" w:hAnsi="Arial Narrow" w:cs="Arial"/>
                <w:b/>
                <w:sz w:val="26"/>
                <w:szCs w:val="26"/>
              </w:rPr>
              <w:t xml:space="preserve">GMINA </w:t>
            </w:r>
            <w:r>
              <w:rPr>
                <w:rFonts w:ascii="Arial Narrow" w:hAnsi="Arial Narrow" w:cs="Arial"/>
                <w:b/>
                <w:sz w:val="26"/>
                <w:szCs w:val="26"/>
              </w:rPr>
              <w:t>KCYNIA</w:t>
            </w:r>
          </w:p>
          <w:p w14:paraId="1715CA0E" w14:textId="77777777" w:rsidR="009F4955" w:rsidRPr="00192C24" w:rsidRDefault="009F4955" w:rsidP="00C52A4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UL</w:t>
            </w:r>
            <w:r w:rsidRPr="00192C24">
              <w:rPr>
                <w:rFonts w:ascii="Arial Narrow" w:hAnsi="Arial Narrow" w:cs="Arial"/>
                <w:b/>
                <w:sz w:val="26"/>
                <w:szCs w:val="26"/>
              </w:rPr>
              <w:t xml:space="preserve">. </w:t>
            </w:r>
            <w:r>
              <w:rPr>
                <w:rFonts w:ascii="Arial Narrow" w:hAnsi="Arial Narrow" w:cs="Arial"/>
                <w:b/>
                <w:sz w:val="26"/>
                <w:szCs w:val="26"/>
              </w:rPr>
              <w:t>RYNEK</w:t>
            </w:r>
            <w:r w:rsidRPr="00192C24">
              <w:rPr>
                <w:rFonts w:ascii="Arial Narrow" w:hAnsi="Arial Narrow" w:cs="Arial"/>
                <w:b/>
                <w:sz w:val="26"/>
                <w:szCs w:val="26"/>
              </w:rPr>
              <w:t xml:space="preserve"> </w:t>
            </w:r>
            <w:r>
              <w:rPr>
                <w:rFonts w:ascii="Arial Narrow" w:hAnsi="Arial Narrow" w:cs="Arial"/>
                <w:b/>
                <w:sz w:val="26"/>
                <w:szCs w:val="26"/>
              </w:rPr>
              <w:t>23</w:t>
            </w:r>
          </w:p>
          <w:p w14:paraId="39F52BB7" w14:textId="77777777" w:rsidR="009F4955" w:rsidRPr="00192C24" w:rsidRDefault="009F4955" w:rsidP="00C52A47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89</w:t>
            </w:r>
            <w:r w:rsidRPr="00192C24">
              <w:rPr>
                <w:rFonts w:ascii="Arial Narrow" w:hAnsi="Arial Narrow" w:cs="Arial"/>
                <w:b/>
                <w:sz w:val="26"/>
                <w:szCs w:val="26"/>
              </w:rPr>
              <w:t>-</w:t>
            </w:r>
            <w:r>
              <w:rPr>
                <w:rFonts w:ascii="Arial Narrow" w:hAnsi="Arial Narrow" w:cs="Arial"/>
                <w:b/>
                <w:sz w:val="26"/>
                <w:szCs w:val="26"/>
              </w:rPr>
              <w:t>24</w:t>
            </w:r>
            <w:r w:rsidRPr="00192C24">
              <w:rPr>
                <w:rFonts w:ascii="Arial Narrow" w:hAnsi="Arial Narrow" w:cs="Arial"/>
                <w:b/>
                <w:sz w:val="26"/>
                <w:szCs w:val="26"/>
              </w:rPr>
              <w:t xml:space="preserve">0 </w:t>
            </w:r>
            <w:r>
              <w:rPr>
                <w:rFonts w:ascii="Arial Narrow" w:hAnsi="Arial Narrow" w:cs="Arial"/>
                <w:b/>
                <w:sz w:val="26"/>
                <w:szCs w:val="26"/>
              </w:rPr>
              <w:t>KCYNIA</w:t>
            </w:r>
          </w:p>
        </w:tc>
      </w:tr>
      <w:bookmarkEnd w:id="1"/>
    </w:tbl>
    <w:p w14:paraId="09B2B418" w14:textId="77777777" w:rsidR="009F4955" w:rsidRDefault="009F4955" w:rsidP="009F4955">
      <w:pPr>
        <w:spacing w:line="240" w:lineRule="auto"/>
        <w:jc w:val="center"/>
        <w:rPr>
          <w:rFonts w:ascii="Arial Narrow" w:hAnsi="Arial Narrow" w:cs="Arial"/>
        </w:rPr>
      </w:pPr>
    </w:p>
    <w:tbl>
      <w:tblPr>
        <w:tblStyle w:val="Tabela-Siatka"/>
        <w:tblW w:w="9639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1730"/>
        <w:gridCol w:w="4705"/>
        <w:gridCol w:w="2070"/>
        <w:gridCol w:w="1134"/>
      </w:tblGrid>
      <w:tr w:rsidR="009373D4" w:rsidRPr="00192C24" w14:paraId="380B3700" w14:textId="77777777" w:rsidTr="009373D4">
        <w:trPr>
          <w:trHeight w:val="1078"/>
        </w:trPr>
        <w:tc>
          <w:tcPr>
            <w:tcW w:w="173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7B3BCB6" w14:textId="77777777" w:rsidR="009373D4" w:rsidRPr="0099186F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</w:rPr>
            </w:pPr>
            <w:bookmarkStart w:id="2" w:name="_Hlk155865182"/>
            <w:r w:rsidRPr="0099186F">
              <w:rPr>
                <w:rFonts w:ascii="Arial Narrow" w:eastAsia="Times New Roman" w:hAnsi="Arial Narrow" w:cs="Arial"/>
              </w:rPr>
              <w:br w:type="page"/>
            </w:r>
            <w:bookmarkStart w:id="3" w:name="_Hlk69365791"/>
            <w:r w:rsidRPr="0099186F">
              <w:rPr>
                <w:rFonts w:ascii="Arial Narrow" w:eastAsia="Times New Roman" w:hAnsi="Arial Narrow" w:cs="Times New Roman"/>
                <w:b/>
              </w:rPr>
              <w:t>ZAKRES OPRACOWANIA</w:t>
            </w:r>
          </w:p>
        </w:tc>
        <w:tc>
          <w:tcPr>
            <w:tcW w:w="470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55B4A3D" w14:textId="77777777" w:rsidR="009373D4" w:rsidRPr="0099186F" w:rsidRDefault="009373D4" w:rsidP="00C52A47">
            <w:pPr>
              <w:jc w:val="center"/>
              <w:rPr>
                <w:rFonts w:ascii="Arial Narrow" w:eastAsia="Times New Roman" w:hAnsi="Arial Narrow" w:cs="Times New Roman"/>
                <w:b/>
              </w:rPr>
            </w:pPr>
            <w:r w:rsidRPr="0099186F">
              <w:rPr>
                <w:rFonts w:ascii="Arial Narrow" w:eastAsia="Times New Roman" w:hAnsi="Arial Narrow" w:cs="Times New Roman"/>
                <w:b/>
              </w:rPr>
              <w:t>IMIĘ I NAZWISKO ORAZ</w:t>
            </w:r>
          </w:p>
          <w:p w14:paraId="0A3BE1E0" w14:textId="77777777" w:rsidR="009373D4" w:rsidRPr="0099186F" w:rsidRDefault="009373D4" w:rsidP="00C52A47">
            <w:pPr>
              <w:jc w:val="center"/>
              <w:rPr>
                <w:rFonts w:ascii="Arial Narrow" w:eastAsia="Times New Roman" w:hAnsi="Arial Narrow" w:cs="Times New Roman"/>
                <w:b/>
              </w:rPr>
            </w:pPr>
            <w:r w:rsidRPr="0099186F">
              <w:rPr>
                <w:rFonts w:ascii="Arial Narrow" w:eastAsia="Times New Roman" w:hAnsi="Arial Narrow" w:cs="Times New Roman"/>
                <w:b/>
              </w:rPr>
              <w:t>SPECJALNOŚĆ I NUMER</w:t>
            </w:r>
          </w:p>
          <w:p w14:paraId="36550E71" w14:textId="77777777" w:rsidR="009373D4" w:rsidRPr="0099186F" w:rsidRDefault="009373D4" w:rsidP="00C52A47">
            <w:pPr>
              <w:jc w:val="center"/>
              <w:rPr>
                <w:rFonts w:ascii="Arial Narrow" w:eastAsia="Times New Roman" w:hAnsi="Arial Narrow" w:cs="Times New Roman"/>
              </w:rPr>
            </w:pPr>
            <w:r w:rsidRPr="0099186F">
              <w:rPr>
                <w:rFonts w:ascii="Arial Narrow" w:eastAsia="Times New Roman" w:hAnsi="Arial Narrow" w:cs="Times New Roman"/>
                <w:b/>
              </w:rPr>
              <w:t>UPRAWNIEŃ BUDOWLANYCH</w:t>
            </w:r>
          </w:p>
        </w:tc>
        <w:tc>
          <w:tcPr>
            <w:tcW w:w="207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817C423" w14:textId="77777777" w:rsidR="009373D4" w:rsidRPr="0099186F" w:rsidRDefault="009373D4" w:rsidP="00C52A47">
            <w:pPr>
              <w:keepNext/>
              <w:keepLines/>
              <w:tabs>
                <w:tab w:val="left" w:pos="0"/>
              </w:tabs>
              <w:suppressAutoHyphens/>
              <w:spacing w:before="200"/>
              <w:jc w:val="center"/>
              <w:outlineLvl w:val="4"/>
              <w:rPr>
                <w:rFonts w:ascii="Arial Narrow" w:eastAsiaTheme="majorEastAsia" w:hAnsi="Arial Narrow" w:cstheme="majorBidi"/>
                <w:b/>
              </w:rPr>
            </w:pPr>
            <w:r w:rsidRPr="0099186F">
              <w:rPr>
                <w:rFonts w:ascii="Arial Narrow" w:eastAsiaTheme="majorEastAsia" w:hAnsi="Arial Narrow" w:cs="Arial"/>
                <w:b/>
              </w:rPr>
              <w:t>FUNKCJA</w:t>
            </w:r>
          </w:p>
        </w:tc>
        <w:tc>
          <w:tcPr>
            <w:tcW w:w="1134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42CC70AB" w14:textId="75D5F2A7" w:rsidR="009373D4" w:rsidRPr="0099186F" w:rsidRDefault="009373D4" w:rsidP="00C52A47">
            <w:pPr>
              <w:keepNext/>
              <w:keepLines/>
              <w:spacing w:before="200"/>
              <w:jc w:val="center"/>
              <w:outlineLvl w:val="4"/>
              <w:rPr>
                <w:rFonts w:ascii="Arial Narrow" w:eastAsiaTheme="majorEastAsia" w:hAnsi="Arial Narrow" w:cstheme="majorBidi"/>
                <w:b/>
              </w:rPr>
            </w:pPr>
            <w:r w:rsidRPr="0099186F">
              <w:rPr>
                <w:rFonts w:ascii="Arial Narrow" w:eastAsiaTheme="majorEastAsia" w:hAnsi="Arial Narrow" w:cstheme="majorBidi"/>
                <w:b/>
              </w:rPr>
              <w:t>PODPIS</w:t>
            </w:r>
          </w:p>
        </w:tc>
      </w:tr>
      <w:tr w:rsidR="009373D4" w:rsidRPr="00192C24" w14:paraId="0C770AC4" w14:textId="77777777" w:rsidTr="009373D4">
        <w:trPr>
          <w:trHeight w:val="1047"/>
        </w:trPr>
        <w:tc>
          <w:tcPr>
            <w:tcW w:w="1730" w:type="dxa"/>
            <w:tcBorders>
              <w:left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149BD8A" w14:textId="77777777" w:rsidR="009373D4" w:rsidRPr="0099186F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</w:rPr>
            </w:pPr>
            <w:r w:rsidRPr="0099186F">
              <w:rPr>
                <w:rFonts w:ascii="Arial Narrow" w:eastAsia="Times New Roman" w:hAnsi="Arial Narrow" w:cs="Arial"/>
                <w:b/>
              </w:rPr>
              <w:t>ARCHITEKTURA</w:t>
            </w:r>
          </w:p>
        </w:tc>
        <w:tc>
          <w:tcPr>
            <w:tcW w:w="470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4F91600" w14:textId="77777777" w:rsidR="009373D4" w:rsidRPr="0099186F" w:rsidRDefault="009373D4" w:rsidP="00C52A47">
            <w:pPr>
              <w:rPr>
                <w:rFonts w:ascii="Arial Narrow" w:hAnsi="Arial Narrow" w:cs="Arial"/>
                <w:b/>
                <w:bCs/>
                <w:iCs/>
              </w:rPr>
            </w:pPr>
            <w:r w:rsidRPr="0099186F">
              <w:rPr>
                <w:rFonts w:ascii="Arial Narrow" w:hAnsi="Arial Narrow" w:cs="Arial"/>
                <w:b/>
                <w:bCs/>
                <w:iCs/>
              </w:rPr>
              <w:t xml:space="preserve">mgr inż. arch. M. Andrzejewska- </w:t>
            </w:r>
            <w:proofErr w:type="spellStart"/>
            <w:r w:rsidRPr="0099186F">
              <w:rPr>
                <w:rFonts w:ascii="Arial Narrow" w:hAnsi="Arial Narrow" w:cs="Arial"/>
                <w:b/>
                <w:bCs/>
                <w:iCs/>
              </w:rPr>
              <w:t>Slosecka</w:t>
            </w:r>
            <w:proofErr w:type="spellEnd"/>
          </w:p>
          <w:p w14:paraId="02CDC0B1" w14:textId="77777777" w:rsidR="009373D4" w:rsidRPr="0099186F" w:rsidRDefault="009373D4" w:rsidP="00C52A47">
            <w:pPr>
              <w:rPr>
                <w:rFonts w:ascii="Arial Narrow" w:hAnsi="Arial Narrow" w:cs="Arial"/>
                <w:iCs/>
                <w:sz w:val="18"/>
                <w:szCs w:val="18"/>
              </w:rPr>
            </w:pPr>
            <w:r w:rsidRPr="0099186F">
              <w:rPr>
                <w:rFonts w:ascii="Arial Narrow" w:hAnsi="Arial Narrow" w:cs="Arial"/>
                <w:iCs/>
                <w:sz w:val="18"/>
                <w:szCs w:val="18"/>
              </w:rPr>
              <w:t xml:space="preserve">Uprawnienia budowlane do projektowania </w:t>
            </w:r>
          </w:p>
          <w:p w14:paraId="2A65ECBE" w14:textId="77777777" w:rsidR="009373D4" w:rsidRPr="0099186F" w:rsidRDefault="009373D4" w:rsidP="00C52A47">
            <w:pPr>
              <w:rPr>
                <w:rFonts w:ascii="Arial Narrow" w:hAnsi="Arial Narrow" w:cs="Arial"/>
                <w:iCs/>
                <w:sz w:val="18"/>
                <w:szCs w:val="18"/>
              </w:rPr>
            </w:pPr>
            <w:r w:rsidRPr="0099186F">
              <w:rPr>
                <w:rFonts w:ascii="Arial Narrow" w:hAnsi="Arial Narrow" w:cs="Arial"/>
                <w:iCs/>
                <w:sz w:val="18"/>
                <w:szCs w:val="18"/>
              </w:rPr>
              <w:t>bez ograniczeń w specjalności architektonicznej</w:t>
            </w:r>
          </w:p>
          <w:p w14:paraId="2337EF79" w14:textId="77777777" w:rsidR="009373D4" w:rsidRPr="0099186F" w:rsidRDefault="009373D4" w:rsidP="00C52A47">
            <w:pPr>
              <w:rPr>
                <w:rFonts w:ascii="Arial Narrow" w:hAnsi="Arial Narrow" w:cs="Arial"/>
                <w:iCs/>
                <w:sz w:val="18"/>
                <w:szCs w:val="18"/>
              </w:rPr>
            </w:pPr>
            <w:r w:rsidRPr="0099186F">
              <w:rPr>
                <w:rFonts w:ascii="Arial Narrow" w:hAnsi="Arial Narrow" w:cs="Arial"/>
                <w:iCs/>
                <w:sz w:val="18"/>
                <w:szCs w:val="18"/>
              </w:rPr>
              <w:t xml:space="preserve">nr </w:t>
            </w:r>
            <w:proofErr w:type="spellStart"/>
            <w:r w:rsidRPr="0099186F">
              <w:rPr>
                <w:rFonts w:ascii="Arial Narrow" w:hAnsi="Arial Narrow" w:cs="Arial"/>
                <w:iCs/>
                <w:sz w:val="18"/>
                <w:szCs w:val="18"/>
              </w:rPr>
              <w:t>ewid</w:t>
            </w:r>
            <w:proofErr w:type="spellEnd"/>
            <w:r w:rsidRPr="0099186F">
              <w:rPr>
                <w:rFonts w:ascii="Arial Narrow" w:hAnsi="Arial Narrow" w:cs="Arial"/>
                <w:iCs/>
                <w:sz w:val="18"/>
                <w:szCs w:val="18"/>
              </w:rPr>
              <w:t>. 198/71Bg</w:t>
            </w:r>
          </w:p>
          <w:p w14:paraId="33EAB326" w14:textId="77777777" w:rsidR="009373D4" w:rsidRPr="0099186F" w:rsidRDefault="009373D4" w:rsidP="00C52A47">
            <w:pPr>
              <w:rPr>
                <w:rFonts w:ascii="Arial Narrow" w:eastAsia="Times New Roman" w:hAnsi="Arial Narrow" w:cs="Times New Roman"/>
                <w:b/>
              </w:rPr>
            </w:pPr>
            <w:r w:rsidRPr="0099186F">
              <w:rPr>
                <w:rFonts w:ascii="Arial Narrow" w:hAnsi="Arial Narrow" w:cs="Arial"/>
                <w:iCs/>
              </w:rPr>
              <w:t>....................................</w:t>
            </w:r>
          </w:p>
        </w:tc>
        <w:tc>
          <w:tcPr>
            <w:tcW w:w="207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4DE78980" w14:textId="77777777" w:rsidR="009373D4" w:rsidRPr="0099186F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</w:rPr>
            </w:pPr>
            <w:r w:rsidRPr="0099186F">
              <w:rPr>
                <w:rFonts w:ascii="Arial Narrow" w:eastAsia="Times New Roman" w:hAnsi="Arial Narrow" w:cs="Arial"/>
                <w:b/>
              </w:rPr>
              <w:t xml:space="preserve">PROJEKTANT </w:t>
            </w:r>
          </w:p>
        </w:tc>
        <w:tc>
          <w:tcPr>
            <w:tcW w:w="1134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4692E564" w14:textId="21F21F12" w:rsidR="009373D4" w:rsidRPr="0099186F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</w:rPr>
            </w:pPr>
          </w:p>
        </w:tc>
      </w:tr>
      <w:tr w:rsidR="009373D4" w:rsidRPr="00192C24" w14:paraId="39BFD8E4" w14:textId="77777777" w:rsidTr="009373D4">
        <w:trPr>
          <w:trHeight w:val="823"/>
        </w:trPr>
        <w:tc>
          <w:tcPr>
            <w:tcW w:w="1730" w:type="dxa"/>
            <w:vMerge w:val="restart"/>
            <w:tcBorders>
              <w:left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3DD788B" w14:textId="77777777" w:rsidR="009373D4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</w:rPr>
              <w:t>Sanitarna</w:t>
            </w:r>
          </w:p>
        </w:tc>
        <w:tc>
          <w:tcPr>
            <w:tcW w:w="470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26653E5" w14:textId="77777777" w:rsidR="009373D4" w:rsidRPr="00116174" w:rsidRDefault="009373D4" w:rsidP="00C52A47">
            <w:pPr>
              <w:rPr>
                <w:rFonts w:ascii="Arial Narrow" w:hAnsi="Arial Narrow"/>
                <w:b/>
                <w:sz w:val="24"/>
                <w:szCs w:val="28"/>
              </w:rPr>
            </w:pPr>
            <w:r w:rsidRPr="00116174">
              <w:rPr>
                <w:rFonts w:ascii="Arial Narrow" w:hAnsi="Arial Narrow"/>
                <w:b/>
                <w:sz w:val="24"/>
                <w:szCs w:val="28"/>
              </w:rPr>
              <w:t xml:space="preserve">mgr inż.  </w:t>
            </w:r>
            <w:r>
              <w:rPr>
                <w:rFonts w:ascii="Arial Narrow" w:hAnsi="Arial Narrow"/>
                <w:b/>
                <w:sz w:val="24"/>
                <w:szCs w:val="28"/>
              </w:rPr>
              <w:t>Piotr Młynarek</w:t>
            </w:r>
          </w:p>
          <w:p w14:paraId="5AAD6B81" w14:textId="77777777" w:rsidR="009373D4" w:rsidRDefault="009373D4" w:rsidP="00C52A47">
            <w:pPr>
              <w:snapToGrid w:val="0"/>
              <w:rPr>
                <w:rFonts w:ascii="Arial Narrow" w:hAnsi="Arial Narrow" w:cs="Arial"/>
                <w:i/>
                <w:color w:val="000000"/>
              </w:rPr>
            </w:pPr>
            <w:r w:rsidRPr="00116174">
              <w:rPr>
                <w:rFonts w:ascii="Arial Narrow" w:hAnsi="Arial Narrow"/>
                <w:sz w:val="18"/>
                <w:szCs w:val="20"/>
              </w:rPr>
              <w:t xml:space="preserve">Uprawnienia Budowlane do projektowania bez ograniczeń w </w:t>
            </w:r>
            <w:r>
              <w:rPr>
                <w:rFonts w:ascii="Arial Narrow" w:hAnsi="Arial Narrow"/>
                <w:sz w:val="18"/>
                <w:szCs w:val="20"/>
              </w:rPr>
              <w:t xml:space="preserve">zakresie inżynierii sanitarnej </w:t>
            </w:r>
            <w:r w:rsidRPr="00116174">
              <w:rPr>
                <w:rFonts w:ascii="Arial Narrow" w:hAnsi="Arial Narrow"/>
                <w:sz w:val="18"/>
                <w:szCs w:val="20"/>
              </w:rPr>
              <w:t xml:space="preserve">nr </w:t>
            </w:r>
            <w:proofErr w:type="spellStart"/>
            <w:r w:rsidRPr="00116174">
              <w:rPr>
                <w:rFonts w:ascii="Arial Narrow" w:hAnsi="Arial Narrow"/>
                <w:sz w:val="18"/>
                <w:szCs w:val="20"/>
              </w:rPr>
              <w:t>ewid</w:t>
            </w:r>
            <w:proofErr w:type="spellEnd"/>
            <w:r w:rsidRPr="00116174">
              <w:rPr>
                <w:rFonts w:ascii="Arial Narrow" w:hAnsi="Arial Narrow"/>
                <w:sz w:val="18"/>
                <w:szCs w:val="20"/>
              </w:rPr>
              <w:t>. KUP/00</w:t>
            </w:r>
            <w:r>
              <w:rPr>
                <w:rFonts w:ascii="Arial Narrow" w:hAnsi="Arial Narrow"/>
                <w:sz w:val="18"/>
                <w:szCs w:val="20"/>
              </w:rPr>
              <w:t>59/PWOS/14</w:t>
            </w:r>
          </w:p>
          <w:p w14:paraId="4A0222AF" w14:textId="77777777" w:rsidR="009373D4" w:rsidRPr="0099186F" w:rsidRDefault="009373D4" w:rsidP="00C52A47">
            <w:pPr>
              <w:rPr>
                <w:rFonts w:ascii="Arial Narrow" w:hAnsi="Arial Narrow" w:cs="Arial"/>
                <w:i/>
                <w:color w:val="000000"/>
                <w:sz w:val="18"/>
                <w:szCs w:val="18"/>
              </w:rPr>
            </w:pPr>
            <w:r w:rsidRPr="00116174">
              <w:rPr>
                <w:rFonts w:ascii="Arial Narrow" w:hAnsi="Arial Narrow" w:cs="Arial"/>
                <w:i/>
                <w:color w:val="000000"/>
                <w:sz w:val="18"/>
                <w:szCs w:val="18"/>
              </w:rPr>
              <w:t>....................................</w:t>
            </w:r>
          </w:p>
        </w:tc>
        <w:tc>
          <w:tcPr>
            <w:tcW w:w="207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4EF95FDA" w14:textId="77777777" w:rsidR="009373D4" w:rsidRPr="00192C24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</w:rPr>
              <w:t>PROJEKTANT</w:t>
            </w:r>
          </w:p>
        </w:tc>
        <w:tc>
          <w:tcPr>
            <w:tcW w:w="1134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4FDF0496" w14:textId="74A18C61" w:rsidR="009373D4" w:rsidRPr="00192C24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  <w:sz w:val="26"/>
                <w:szCs w:val="26"/>
              </w:rPr>
            </w:pPr>
          </w:p>
        </w:tc>
      </w:tr>
      <w:tr w:rsidR="009373D4" w:rsidRPr="00192C24" w14:paraId="59861F62" w14:textId="77777777" w:rsidTr="009373D4">
        <w:trPr>
          <w:trHeight w:val="823"/>
        </w:trPr>
        <w:tc>
          <w:tcPr>
            <w:tcW w:w="1730" w:type="dxa"/>
            <w:vMerge/>
            <w:tcBorders>
              <w:left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0FF079F9" w14:textId="77777777" w:rsidR="009373D4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7840274" w14:textId="77777777" w:rsidR="009373D4" w:rsidRPr="00116174" w:rsidRDefault="009373D4" w:rsidP="00C52A47">
            <w:pPr>
              <w:rPr>
                <w:rFonts w:ascii="Arial Narrow" w:hAnsi="Arial Narrow"/>
                <w:b/>
                <w:sz w:val="24"/>
                <w:szCs w:val="28"/>
              </w:rPr>
            </w:pPr>
            <w:r w:rsidRPr="00116174">
              <w:rPr>
                <w:rFonts w:ascii="Arial Narrow" w:hAnsi="Arial Narrow"/>
                <w:b/>
                <w:sz w:val="24"/>
                <w:szCs w:val="28"/>
              </w:rPr>
              <w:t xml:space="preserve">mgr inż.  </w:t>
            </w:r>
            <w:r>
              <w:rPr>
                <w:rFonts w:ascii="Arial Narrow" w:hAnsi="Arial Narrow"/>
                <w:b/>
                <w:sz w:val="24"/>
                <w:szCs w:val="28"/>
              </w:rPr>
              <w:t>Szymon Jurek</w:t>
            </w:r>
          </w:p>
          <w:p w14:paraId="3E5ECA12" w14:textId="77777777" w:rsidR="009373D4" w:rsidRDefault="009373D4" w:rsidP="00C52A47">
            <w:pPr>
              <w:snapToGrid w:val="0"/>
              <w:rPr>
                <w:rFonts w:ascii="Arial Narrow" w:hAnsi="Arial Narrow" w:cs="Arial"/>
                <w:i/>
                <w:color w:val="000000"/>
              </w:rPr>
            </w:pPr>
            <w:r w:rsidRPr="00116174">
              <w:rPr>
                <w:rFonts w:ascii="Arial Narrow" w:hAnsi="Arial Narrow"/>
                <w:sz w:val="18"/>
                <w:szCs w:val="20"/>
              </w:rPr>
              <w:t xml:space="preserve">Uprawnienia Budowlane do projektowania bez ograniczeń w </w:t>
            </w:r>
            <w:r>
              <w:rPr>
                <w:rFonts w:ascii="Arial Narrow" w:hAnsi="Arial Narrow"/>
                <w:sz w:val="18"/>
                <w:szCs w:val="20"/>
              </w:rPr>
              <w:t xml:space="preserve">zakresie inżynierii sanitarnej </w:t>
            </w:r>
            <w:r w:rsidRPr="00116174">
              <w:rPr>
                <w:rFonts w:ascii="Arial Narrow" w:hAnsi="Arial Narrow"/>
                <w:sz w:val="18"/>
                <w:szCs w:val="20"/>
              </w:rPr>
              <w:t xml:space="preserve">nr </w:t>
            </w:r>
            <w:proofErr w:type="spellStart"/>
            <w:r w:rsidRPr="00116174">
              <w:rPr>
                <w:rFonts w:ascii="Arial Narrow" w:hAnsi="Arial Narrow"/>
                <w:sz w:val="18"/>
                <w:szCs w:val="20"/>
              </w:rPr>
              <w:t>ewid</w:t>
            </w:r>
            <w:proofErr w:type="spellEnd"/>
            <w:r w:rsidRPr="00116174">
              <w:rPr>
                <w:rFonts w:ascii="Arial Narrow" w:hAnsi="Arial Narrow"/>
                <w:sz w:val="18"/>
                <w:szCs w:val="20"/>
              </w:rPr>
              <w:t>. KUP/00</w:t>
            </w:r>
            <w:r>
              <w:rPr>
                <w:rFonts w:ascii="Arial Narrow" w:hAnsi="Arial Narrow"/>
                <w:sz w:val="18"/>
                <w:szCs w:val="20"/>
              </w:rPr>
              <w:t>98/PWBS/18</w:t>
            </w:r>
          </w:p>
          <w:p w14:paraId="557AFBA4" w14:textId="77777777" w:rsidR="009373D4" w:rsidRPr="0099186F" w:rsidRDefault="009373D4" w:rsidP="00C52A47">
            <w:pPr>
              <w:rPr>
                <w:rFonts w:ascii="Arial Narrow" w:hAnsi="Arial Narrow" w:cs="Arial"/>
                <w:i/>
                <w:color w:val="000000"/>
                <w:sz w:val="18"/>
                <w:szCs w:val="18"/>
              </w:rPr>
            </w:pPr>
            <w:r w:rsidRPr="00116174">
              <w:rPr>
                <w:rFonts w:ascii="Arial Narrow" w:hAnsi="Arial Narrow" w:cs="Arial"/>
                <w:i/>
                <w:color w:val="000000"/>
                <w:sz w:val="18"/>
                <w:szCs w:val="18"/>
              </w:rPr>
              <w:t>....................................</w:t>
            </w:r>
          </w:p>
        </w:tc>
        <w:tc>
          <w:tcPr>
            <w:tcW w:w="207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A149A04" w14:textId="77777777" w:rsidR="009373D4" w:rsidRPr="00192C24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</w:rPr>
              <w:t>SPRAWDZAJĄCY</w:t>
            </w:r>
          </w:p>
        </w:tc>
        <w:tc>
          <w:tcPr>
            <w:tcW w:w="1134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3658AAF" w14:textId="56F20300" w:rsidR="009373D4" w:rsidRPr="00192C24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  <w:sz w:val="26"/>
                <w:szCs w:val="26"/>
              </w:rPr>
            </w:pPr>
          </w:p>
        </w:tc>
      </w:tr>
    </w:tbl>
    <w:p w14:paraId="0D4246A4" w14:textId="77777777" w:rsidR="009F4955" w:rsidRDefault="009F4955" w:rsidP="009F4955">
      <w:pPr>
        <w:spacing w:line="240" w:lineRule="auto"/>
        <w:jc w:val="center"/>
        <w:rPr>
          <w:rFonts w:ascii="Arial Narrow" w:hAnsi="Arial Narrow" w:cs="Arial"/>
        </w:rPr>
      </w:pPr>
      <w:bookmarkStart w:id="4" w:name="_Hlk161380737"/>
      <w:bookmarkStart w:id="5" w:name="_Hlk155865201"/>
      <w:bookmarkEnd w:id="2"/>
      <w:bookmarkEnd w:id="3"/>
    </w:p>
    <w:p w14:paraId="58331EA9" w14:textId="3D2D487A" w:rsidR="009F4955" w:rsidRPr="00C70137" w:rsidRDefault="009F4955" w:rsidP="009F4955">
      <w:pPr>
        <w:spacing w:line="240" w:lineRule="auto"/>
        <w:jc w:val="center"/>
        <w:rPr>
          <w:rFonts w:ascii="Arial Narrow" w:eastAsia="Times New Roman" w:hAnsi="Arial Narrow" w:cs="Arial"/>
          <w:sz w:val="24"/>
        </w:rPr>
        <w:sectPr w:rsidR="009F4955" w:rsidRPr="00C70137" w:rsidSect="009F4955">
          <w:pgSz w:w="12240" w:h="15840"/>
          <w:pgMar w:top="793" w:right="1440" w:bottom="602" w:left="1440" w:header="0" w:footer="0" w:gutter="0"/>
          <w:cols w:space="0" w:equalWidth="0">
            <w:col w:w="9360"/>
          </w:cols>
          <w:docGrid w:linePitch="360"/>
        </w:sectPr>
      </w:pPr>
      <w:r w:rsidRPr="00C70137">
        <w:rPr>
          <w:rFonts w:ascii="Arial Narrow" w:hAnsi="Arial Narrow" w:cs="Arial"/>
        </w:rPr>
        <w:t>NAKŁO NAD NOTECIĄ,</w:t>
      </w:r>
      <w:r>
        <w:rPr>
          <w:rFonts w:ascii="Arial Narrow" w:hAnsi="Arial Narrow" w:cs="Arial"/>
        </w:rPr>
        <w:t xml:space="preserve"> 30.04</w:t>
      </w:r>
      <w:r w:rsidRPr="00C70137">
        <w:rPr>
          <w:rFonts w:ascii="Arial Narrow" w:hAnsi="Arial Narrow" w:cs="Arial"/>
        </w:rPr>
        <w:t>.202</w:t>
      </w:r>
      <w:r>
        <w:rPr>
          <w:rFonts w:ascii="Arial Narrow" w:hAnsi="Arial Narrow" w:cs="Arial"/>
        </w:rPr>
        <w:t>4</w:t>
      </w:r>
    </w:p>
    <w:tbl>
      <w:tblPr>
        <w:tblStyle w:val="Tabela-Siatka"/>
        <w:tblpPr w:leftFromText="141" w:rightFromText="141" w:vertAnchor="page" w:horzAnchor="margin" w:tblpY="1608"/>
        <w:tblW w:w="0" w:type="auto"/>
        <w:tblLook w:val="04A0" w:firstRow="1" w:lastRow="0" w:firstColumn="1" w:lastColumn="0" w:noHBand="0" w:noVBand="1"/>
      </w:tblPr>
      <w:tblGrid>
        <w:gridCol w:w="1510"/>
        <w:gridCol w:w="5247"/>
        <w:gridCol w:w="1383"/>
        <w:gridCol w:w="15"/>
        <w:gridCol w:w="907"/>
      </w:tblGrid>
      <w:tr w:rsidR="00637542" w:rsidRPr="00315467" w14:paraId="0D038E0F" w14:textId="77777777" w:rsidTr="00637542">
        <w:trPr>
          <w:trHeight w:val="652"/>
        </w:trPr>
        <w:tc>
          <w:tcPr>
            <w:tcW w:w="906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</w:tcPr>
          <w:bookmarkEnd w:id="4"/>
          <w:bookmarkEnd w:id="5"/>
          <w:p w14:paraId="746108E3" w14:textId="77777777" w:rsidR="00637542" w:rsidRDefault="00637542" w:rsidP="00637542">
            <w:pPr>
              <w:jc w:val="center"/>
              <w:rPr>
                <w:rFonts w:ascii="Arial Narrow" w:eastAsia="Times New Roman" w:hAnsi="Arial Narrow" w:cs="Arial"/>
                <w:b/>
                <w:i/>
                <w:sz w:val="36"/>
                <w:szCs w:val="24"/>
              </w:rPr>
            </w:pPr>
            <w:r w:rsidRPr="00C6127B">
              <w:rPr>
                <w:rFonts w:ascii="Arial Narrow" w:eastAsia="Times New Roman" w:hAnsi="Arial Narrow" w:cs="Arial"/>
                <w:b/>
                <w:i/>
                <w:sz w:val="36"/>
                <w:szCs w:val="24"/>
              </w:rPr>
              <w:lastRenderedPageBreak/>
              <w:t xml:space="preserve">SPIS ZAWARTOŚCI </w:t>
            </w:r>
          </w:p>
          <w:p w14:paraId="5A6FC5C9" w14:textId="499EDFEE" w:rsidR="00637542" w:rsidRPr="00637542" w:rsidRDefault="00637542" w:rsidP="00637542">
            <w:pPr>
              <w:jc w:val="center"/>
              <w:rPr>
                <w:rFonts w:ascii="Arial Narrow" w:eastAsia="Times New Roman" w:hAnsi="Arial Narrow" w:cs="Arial"/>
                <w:b/>
                <w:i/>
                <w:sz w:val="36"/>
                <w:szCs w:val="24"/>
              </w:rPr>
            </w:pPr>
            <w:r w:rsidRPr="00637542">
              <w:rPr>
                <w:rFonts w:ascii="Arial Narrow" w:eastAsia="Times New Roman" w:hAnsi="Arial Narrow" w:cs="Arial"/>
                <w:b/>
                <w:i/>
                <w:sz w:val="28"/>
                <w:szCs w:val="20"/>
              </w:rPr>
              <w:t>PROJEKTU</w:t>
            </w:r>
            <w:r w:rsidRPr="00C6127B">
              <w:rPr>
                <w:rFonts w:ascii="Arial Narrow" w:eastAsia="Times New Roman" w:hAnsi="Arial Narrow" w:cs="Arial"/>
                <w:b/>
                <w:i/>
                <w:sz w:val="36"/>
                <w:szCs w:val="24"/>
              </w:rPr>
              <w:t xml:space="preserve"> </w:t>
            </w:r>
            <w:r>
              <w:rPr>
                <w:rFonts w:ascii="Arial Narrow" w:eastAsia="Times New Roman" w:hAnsi="Arial Narrow" w:cs="Arial"/>
                <w:b/>
                <w:sz w:val="28"/>
                <w:szCs w:val="40"/>
              </w:rPr>
              <w:t>ZAGOSPODAROWANIA TERENU</w:t>
            </w:r>
          </w:p>
        </w:tc>
      </w:tr>
      <w:tr w:rsidR="00637542" w:rsidRPr="00315467" w14:paraId="03F85842" w14:textId="77777777" w:rsidTr="00637542">
        <w:trPr>
          <w:trHeight w:val="397"/>
        </w:trPr>
        <w:tc>
          <w:tcPr>
            <w:tcW w:w="81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6D875A" w14:textId="77777777" w:rsidR="00637542" w:rsidRPr="00315467" w:rsidRDefault="00637542" w:rsidP="00637542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sz w:val="24"/>
                <w:szCs w:val="24"/>
              </w:rPr>
              <w:t>STRONA TYTUŁOWA</w:t>
            </w: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EE607C" w14:textId="6F0183DA" w:rsidR="00637542" w:rsidRPr="00315467" w:rsidRDefault="00637542" w:rsidP="00637542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>
              <w:rPr>
                <w:rFonts w:ascii="Arial Narrow" w:eastAsia="Times New Roman" w:hAnsi="Arial Narrow" w:cs="Arial"/>
                <w:b/>
                <w:sz w:val="28"/>
                <w:szCs w:val="40"/>
              </w:rPr>
              <w:t>1</w:t>
            </w:r>
          </w:p>
        </w:tc>
      </w:tr>
      <w:tr w:rsidR="00637542" w:rsidRPr="00315467" w14:paraId="2D044762" w14:textId="77777777" w:rsidTr="00637542">
        <w:trPr>
          <w:trHeight w:val="397"/>
        </w:trPr>
        <w:tc>
          <w:tcPr>
            <w:tcW w:w="81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5E7BF8" w14:textId="77777777" w:rsidR="00637542" w:rsidRPr="00315467" w:rsidRDefault="00637542" w:rsidP="00637542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sz w:val="24"/>
                <w:szCs w:val="24"/>
              </w:rPr>
              <w:t>SPIS ZAWARTOŚCI</w:t>
            </w: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C6C86F" w14:textId="282C2C98" w:rsidR="00637542" w:rsidRPr="00315467" w:rsidRDefault="00637542" w:rsidP="00637542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>
              <w:rPr>
                <w:rFonts w:ascii="Arial Narrow" w:eastAsia="Times New Roman" w:hAnsi="Arial Narrow" w:cs="Arial"/>
                <w:b/>
                <w:sz w:val="28"/>
                <w:szCs w:val="40"/>
              </w:rPr>
              <w:t>2</w:t>
            </w:r>
          </w:p>
        </w:tc>
      </w:tr>
      <w:tr w:rsidR="00637542" w:rsidRPr="00315467" w14:paraId="483BFFB8" w14:textId="77777777" w:rsidTr="00637542">
        <w:trPr>
          <w:trHeight w:val="397"/>
        </w:trPr>
        <w:tc>
          <w:tcPr>
            <w:tcW w:w="81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333426" w14:textId="77777777" w:rsidR="00637542" w:rsidRPr="00315467" w:rsidRDefault="00637542" w:rsidP="00637542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OŚWIADCZENIE PROJEKTANTÓW</w:t>
            </w: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645C75" w14:textId="41B79A5C" w:rsidR="00637542" w:rsidRPr="00315467" w:rsidRDefault="00637542" w:rsidP="00637542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>
              <w:rPr>
                <w:rFonts w:ascii="Arial Narrow" w:eastAsia="Times New Roman" w:hAnsi="Arial Narrow" w:cs="Arial"/>
                <w:b/>
                <w:sz w:val="28"/>
                <w:szCs w:val="40"/>
              </w:rPr>
              <w:t>3</w:t>
            </w:r>
          </w:p>
        </w:tc>
      </w:tr>
      <w:tr w:rsidR="00637542" w:rsidRPr="00315467" w14:paraId="2C92868F" w14:textId="77777777" w:rsidTr="00637542">
        <w:trPr>
          <w:trHeight w:val="397"/>
        </w:trPr>
        <w:tc>
          <w:tcPr>
            <w:tcW w:w="906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76D0351D" w14:textId="77777777" w:rsidR="00637542" w:rsidRPr="00315467" w:rsidRDefault="00637542" w:rsidP="00637542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 w:rsidRPr="00315467"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  <w:t>CZĘŚĆ OPISOWA</w:t>
            </w:r>
          </w:p>
        </w:tc>
      </w:tr>
      <w:tr w:rsidR="00637542" w:rsidRPr="00315467" w14:paraId="3073CEBD" w14:textId="77777777" w:rsidTr="00637542">
        <w:trPr>
          <w:trHeight w:val="397"/>
        </w:trPr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40DA85" w14:textId="77777777" w:rsidR="00637542" w:rsidRPr="00315467" w:rsidRDefault="00637542" w:rsidP="00637542">
            <w:pPr>
              <w:pStyle w:val="Tekstpodstawowywcity21"/>
              <w:ind w:left="0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1.</w:t>
            </w:r>
          </w:p>
        </w:tc>
        <w:tc>
          <w:tcPr>
            <w:tcW w:w="6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0BC721" w14:textId="77777777" w:rsidR="00637542" w:rsidRPr="00315467" w:rsidRDefault="00637542" w:rsidP="00637542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sz w:val="24"/>
                <w:szCs w:val="24"/>
              </w:rPr>
              <w:t>PRZEDMIOT ZAMIERZENIA BUDOWLANEGO</w:t>
            </w: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E31A45" w14:textId="6ACBA84D" w:rsidR="00637542" w:rsidRPr="00315467" w:rsidRDefault="00050637" w:rsidP="00637542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>
              <w:rPr>
                <w:rFonts w:ascii="Arial Narrow" w:eastAsia="Times New Roman" w:hAnsi="Arial Narrow" w:cs="Arial"/>
                <w:b/>
                <w:sz w:val="28"/>
                <w:szCs w:val="40"/>
              </w:rPr>
              <w:t>4</w:t>
            </w:r>
          </w:p>
        </w:tc>
      </w:tr>
      <w:tr w:rsidR="00637542" w:rsidRPr="00315467" w14:paraId="6BD3CCF7" w14:textId="77777777" w:rsidTr="00637542">
        <w:trPr>
          <w:trHeight w:val="397"/>
        </w:trPr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CF044C" w14:textId="77777777" w:rsidR="00637542" w:rsidRPr="00315467" w:rsidRDefault="00637542" w:rsidP="00637542">
            <w:pPr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bCs/>
                <w:sz w:val="24"/>
                <w:szCs w:val="24"/>
              </w:rPr>
              <w:t>2.</w:t>
            </w:r>
          </w:p>
        </w:tc>
        <w:tc>
          <w:tcPr>
            <w:tcW w:w="6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E4B711" w14:textId="77777777" w:rsidR="00637542" w:rsidRPr="00383845" w:rsidRDefault="00637542" w:rsidP="00637542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383845">
              <w:rPr>
                <w:rFonts w:ascii="Arial Narrow" w:hAnsi="Arial Narrow" w:cs="Arial"/>
                <w:sz w:val="24"/>
                <w:szCs w:val="24"/>
              </w:rPr>
              <w:t>OPIS ISTNIEJĄCEGO ZAGOSPODAROWANIA TERENU</w:t>
            </w: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4FF0C0" w14:textId="22048537" w:rsidR="00637542" w:rsidRPr="00315467" w:rsidRDefault="00050637" w:rsidP="00637542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>
              <w:rPr>
                <w:rFonts w:ascii="Arial Narrow" w:eastAsia="Times New Roman" w:hAnsi="Arial Narrow" w:cs="Arial"/>
                <w:b/>
                <w:sz w:val="28"/>
                <w:szCs w:val="40"/>
              </w:rPr>
              <w:t>4</w:t>
            </w:r>
          </w:p>
        </w:tc>
      </w:tr>
      <w:tr w:rsidR="00637542" w:rsidRPr="00315467" w14:paraId="4D6F81F3" w14:textId="77777777" w:rsidTr="00637542">
        <w:trPr>
          <w:trHeight w:val="397"/>
        </w:trPr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6B0A0E" w14:textId="77777777" w:rsidR="00637542" w:rsidRPr="00315467" w:rsidRDefault="00637542" w:rsidP="00637542">
            <w:pPr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3.</w:t>
            </w:r>
          </w:p>
        </w:tc>
        <w:tc>
          <w:tcPr>
            <w:tcW w:w="6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6D8B56" w14:textId="77777777" w:rsidR="00637542" w:rsidRPr="00383845" w:rsidRDefault="00637542" w:rsidP="00637542">
            <w:pPr>
              <w:rPr>
                <w:rFonts w:ascii="Arial Narrow" w:eastAsia="Times New Roman" w:hAnsi="Arial Narrow" w:cs="Arial"/>
                <w:sz w:val="24"/>
                <w:szCs w:val="24"/>
              </w:rPr>
            </w:pPr>
            <w:r w:rsidRPr="00383845">
              <w:rPr>
                <w:rFonts w:ascii="Arial Narrow" w:hAnsi="Arial Narrow" w:cs="Arial"/>
                <w:sz w:val="24"/>
                <w:szCs w:val="24"/>
              </w:rPr>
              <w:t>OPIS PROJEKTOWANEGO ZAGOSPODAROWANIA TERENU</w:t>
            </w: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872A53" w14:textId="2277508B" w:rsidR="00637542" w:rsidRPr="00315467" w:rsidRDefault="00050637" w:rsidP="00637542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>
              <w:rPr>
                <w:rFonts w:ascii="Arial Narrow" w:eastAsia="Times New Roman" w:hAnsi="Arial Narrow" w:cs="Arial"/>
                <w:b/>
                <w:sz w:val="28"/>
                <w:szCs w:val="40"/>
              </w:rPr>
              <w:t>4</w:t>
            </w:r>
          </w:p>
        </w:tc>
      </w:tr>
      <w:tr w:rsidR="00637542" w:rsidRPr="00315467" w14:paraId="10480F9F" w14:textId="77777777" w:rsidTr="00637542">
        <w:trPr>
          <w:trHeight w:val="397"/>
        </w:trPr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D93246" w14:textId="77777777" w:rsidR="00637542" w:rsidRPr="00315467" w:rsidRDefault="00637542" w:rsidP="00637542">
            <w:pPr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4.</w:t>
            </w:r>
          </w:p>
        </w:tc>
        <w:tc>
          <w:tcPr>
            <w:tcW w:w="6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6A8FF5" w14:textId="77777777" w:rsidR="00637542" w:rsidRPr="00383845" w:rsidRDefault="00637542" w:rsidP="00637542">
            <w:pPr>
              <w:pStyle w:val="Standard"/>
              <w:spacing w:line="276" w:lineRule="auto"/>
              <w:rPr>
                <w:rFonts w:ascii="Arial Narrow" w:hAnsi="Arial Narrow" w:cs="Arial"/>
                <w:bCs/>
              </w:rPr>
            </w:pPr>
            <w:r w:rsidRPr="00383845">
              <w:rPr>
                <w:rFonts w:ascii="Arial Narrow" w:hAnsi="Arial Narrow" w:cs="Arial"/>
              </w:rPr>
              <w:t>ZESTAWIENIE – BILANS TERENU</w:t>
            </w: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216C65" w14:textId="5659BBDD" w:rsidR="00637542" w:rsidRPr="00315467" w:rsidRDefault="00050637" w:rsidP="00637542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>
              <w:rPr>
                <w:rFonts w:ascii="Arial Narrow" w:eastAsia="Times New Roman" w:hAnsi="Arial Narrow" w:cs="Arial"/>
                <w:b/>
                <w:sz w:val="28"/>
                <w:szCs w:val="40"/>
              </w:rPr>
              <w:t>8</w:t>
            </w:r>
          </w:p>
        </w:tc>
      </w:tr>
      <w:tr w:rsidR="00637542" w:rsidRPr="00315467" w14:paraId="6BFDD641" w14:textId="77777777" w:rsidTr="00637542">
        <w:trPr>
          <w:trHeight w:val="397"/>
        </w:trPr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8C11B1" w14:textId="77777777" w:rsidR="00637542" w:rsidRPr="00315467" w:rsidRDefault="00637542" w:rsidP="00637542">
            <w:pPr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</w:rPr>
              <w:t>5.</w:t>
            </w:r>
          </w:p>
        </w:tc>
        <w:tc>
          <w:tcPr>
            <w:tcW w:w="6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8F7F5B" w14:textId="77777777" w:rsidR="00637542" w:rsidRPr="00383845" w:rsidRDefault="00637542" w:rsidP="00637542">
            <w:pPr>
              <w:pStyle w:val="Nagwek4"/>
              <w:keepLines w:val="0"/>
              <w:tabs>
                <w:tab w:val="left" w:pos="864"/>
              </w:tabs>
              <w:spacing w:before="0" w:after="60"/>
              <w:rPr>
                <w:rFonts w:ascii="Arial Narrow" w:hAnsi="Arial Narrow" w:cs="Arial"/>
                <w:b w:val="0"/>
                <w:i w:val="0"/>
                <w:color w:val="auto"/>
                <w:sz w:val="24"/>
                <w:szCs w:val="24"/>
              </w:rPr>
            </w:pPr>
            <w:r w:rsidRPr="00383845">
              <w:rPr>
                <w:rFonts w:ascii="Arial Narrow" w:hAnsi="Arial Narrow" w:cs="Arial"/>
                <w:b w:val="0"/>
                <w:i w:val="0"/>
                <w:color w:val="auto"/>
                <w:sz w:val="24"/>
                <w:szCs w:val="24"/>
              </w:rPr>
              <w:t>POZOSTAŁE INFORMACJE I DANE</w:t>
            </w: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15878D" w14:textId="4B88DF2E" w:rsidR="00637542" w:rsidRPr="00315467" w:rsidRDefault="00050637" w:rsidP="00637542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>
              <w:rPr>
                <w:rFonts w:ascii="Arial Narrow" w:eastAsia="Times New Roman" w:hAnsi="Arial Narrow" w:cs="Arial"/>
                <w:b/>
                <w:sz w:val="28"/>
                <w:szCs w:val="40"/>
              </w:rPr>
              <w:t>8</w:t>
            </w:r>
          </w:p>
        </w:tc>
      </w:tr>
      <w:tr w:rsidR="00637542" w:rsidRPr="00315467" w14:paraId="71065AAA" w14:textId="77777777" w:rsidTr="00637542">
        <w:trPr>
          <w:trHeight w:val="397"/>
        </w:trPr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117800" w14:textId="77777777" w:rsidR="00637542" w:rsidRPr="00315467" w:rsidRDefault="00637542" w:rsidP="00637542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6.</w:t>
            </w:r>
          </w:p>
        </w:tc>
        <w:tc>
          <w:tcPr>
            <w:tcW w:w="6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55046" w14:textId="77777777" w:rsidR="00637542" w:rsidRPr="00383845" w:rsidRDefault="00637542" w:rsidP="00637542">
            <w:pPr>
              <w:pStyle w:val="Nagwek4"/>
              <w:keepLines w:val="0"/>
              <w:tabs>
                <w:tab w:val="left" w:pos="864"/>
              </w:tabs>
              <w:spacing w:before="0" w:after="60"/>
              <w:rPr>
                <w:rFonts w:ascii="Arial Narrow" w:hAnsi="Arial Narrow" w:cs="Arial"/>
                <w:b w:val="0"/>
                <w:i w:val="0"/>
                <w:color w:val="auto"/>
                <w:sz w:val="24"/>
                <w:szCs w:val="24"/>
              </w:rPr>
            </w:pPr>
            <w:r w:rsidRPr="00383845">
              <w:rPr>
                <w:rFonts w:ascii="Arial Narrow" w:hAnsi="Arial Narrow" w:cs="Arial"/>
                <w:b w:val="0"/>
                <w:i w:val="0"/>
                <w:color w:val="auto"/>
                <w:sz w:val="24"/>
                <w:szCs w:val="24"/>
              </w:rPr>
              <w:t>OCHRONA PRZECIWPOŻAROWA</w:t>
            </w: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5550B6" w14:textId="650409FF" w:rsidR="00637542" w:rsidRPr="00315467" w:rsidRDefault="00050637" w:rsidP="00637542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>
              <w:rPr>
                <w:rFonts w:ascii="Arial Narrow" w:eastAsia="Times New Roman" w:hAnsi="Arial Narrow" w:cs="Arial"/>
                <w:b/>
                <w:sz w:val="28"/>
                <w:szCs w:val="40"/>
              </w:rPr>
              <w:t>12</w:t>
            </w:r>
          </w:p>
        </w:tc>
      </w:tr>
      <w:tr w:rsidR="00637542" w:rsidRPr="00315467" w14:paraId="087F4B24" w14:textId="77777777" w:rsidTr="00637542">
        <w:trPr>
          <w:trHeight w:val="397"/>
        </w:trPr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D1120A" w14:textId="77777777" w:rsidR="00637542" w:rsidRPr="00315467" w:rsidRDefault="00637542" w:rsidP="00637542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7.</w:t>
            </w:r>
          </w:p>
        </w:tc>
        <w:tc>
          <w:tcPr>
            <w:tcW w:w="6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ADBADC" w14:textId="77777777" w:rsidR="00637542" w:rsidRPr="00383845" w:rsidRDefault="00637542" w:rsidP="00637542">
            <w:pPr>
              <w:pStyle w:val="Nagwek4"/>
              <w:keepLines w:val="0"/>
              <w:tabs>
                <w:tab w:val="left" w:pos="864"/>
              </w:tabs>
              <w:spacing w:before="0" w:after="60"/>
              <w:rPr>
                <w:rFonts w:ascii="Arial Narrow" w:eastAsia="Times New Roman" w:hAnsi="Arial Narrow" w:cs="Arial"/>
                <w:b w:val="0"/>
                <w:i w:val="0"/>
                <w:color w:val="auto"/>
                <w:sz w:val="24"/>
                <w:szCs w:val="24"/>
              </w:rPr>
            </w:pPr>
            <w:r w:rsidRPr="00383845">
              <w:rPr>
                <w:rFonts w:ascii="Arial Narrow" w:hAnsi="Arial Narrow" w:cs="Arial"/>
                <w:b w:val="0"/>
                <w:i w:val="0"/>
                <w:color w:val="auto"/>
                <w:sz w:val="24"/>
                <w:szCs w:val="24"/>
              </w:rPr>
              <w:t>OBSZAR ODDZIAŁYWAŃ</w:t>
            </w: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E670BA" w14:textId="15CFF8FB" w:rsidR="00637542" w:rsidRPr="00315467" w:rsidRDefault="00050637" w:rsidP="00637542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>
              <w:rPr>
                <w:rFonts w:ascii="Arial Narrow" w:eastAsia="Times New Roman" w:hAnsi="Arial Narrow" w:cs="Arial"/>
                <w:b/>
                <w:sz w:val="28"/>
                <w:szCs w:val="40"/>
              </w:rPr>
              <w:t>12</w:t>
            </w:r>
          </w:p>
        </w:tc>
      </w:tr>
      <w:tr w:rsidR="00637542" w:rsidRPr="00315467" w14:paraId="178EBB59" w14:textId="77777777" w:rsidTr="00637542">
        <w:trPr>
          <w:trHeight w:val="397"/>
        </w:trPr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726711" w14:textId="77777777" w:rsidR="00637542" w:rsidRPr="00315467" w:rsidRDefault="00637542" w:rsidP="00637542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8.</w:t>
            </w:r>
          </w:p>
        </w:tc>
        <w:tc>
          <w:tcPr>
            <w:tcW w:w="6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8B97D" w14:textId="77777777" w:rsidR="00637542" w:rsidRPr="00383845" w:rsidRDefault="00637542" w:rsidP="00637542">
            <w:pPr>
              <w:pStyle w:val="Nagwek4"/>
              <w:keepLines w:val="0"/>
              <w:tabs>
                <w:tab w:val="left" w:pos="864"/>
              </w:tabs>
              <w:spacing w:before="0" w:after="60"/>
              <w:rPr>
                <w:rFonts w:ascii="Arial Narrow" w:eastAsia="Times New Roman" w:hAnsi="Arial Narrow" w:cs="Arial"/>
                <w:b w:val="0"/>
                <w:i w:val="0"/>
                <w:color w:val="auto"/>
                <w:sz w:val="24"/>
                <w:szCs w:val="24"/>
              </w:rPr>
            </w:pPr>
            <w:r w:rsidRPr="00383845">
              <w:rPr>
                <w:rFonts w:ascii="Arial Narrow" w:hAnsi="Arial Narrow" w:cs="Arial"/>
                <w:b w:val="0"/>
                <w:i w:val="0"/>
                <w:color w:val="auto"/>
                <w:sz w:val="24"/>
                <w:szCs w:val="24"/>
              </w:rPr>
              <w:t>PRZYSTOSOWANIE OBIEKTU DLA OSÓB NIEPEŁNOSPRAWNYCH</w:t>
            </w: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20C0BC" w14:textId="2AEA9C50" w:rsidR="00637542" w:rsidRPr="00315467" w:rsidRDefault="00050637" w:rsidP="00637542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>
              <w:rPr>
                <w:rFonts w:ascii="Arial Narrow" w:eastAsia="Times New Roman" w:hAnsi="Arial Narrow" w:cs="Arial"/>
                <w:b/>
                <w:sz w:val="28"/>
                <w:szCs w:val="40"/>
              </w:rPr>
              <w:t>14</w:t>
            </w:r>
          </w:p>
        </w:tc>
      </w:tr>
      <w:tr w:rsidR="00637542" w:rsidRPr="00315467" w14:paraId="31030123" w14:textId="77777777" w:rsidTr="00637542">
        <w:trPr>
          <w:trHeight w:val="397"/>
        </w:trPr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B61102" w14:textId="77777777" w:rsidR="00637542" w:rsidRPr="00315467" w:rsidRDefault="00637542" w:rsidP="00637542">
            <w:pPr>
              <w:pStyle w:val="Standard"/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9.</w:t>
            </w:r>
          </w:p>
        </w:tc>
        <w:tc>
          <w:tcPr>
            <w:tcW w:w="66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B76519" w14:textId="77777777" w:rsidR="00637542" w:rsidRPr="00383845" w:rsidRDefault="00637542" w:rsidP="00637542">
            <w:pPr>
              <w:pStyle w:val="Nagwek4"/>
              <w:keepLines w:val="0"/>
              <w:tabs>
                <w:tab w:val="left" w:pos="864"/>
              </w:tabs>
              <w:spacing w:before="0" w:after="60"/>
              <w:rPr>
                <w:rFonts w:ascii="Arial Narrow" w:eastAsia="Times New Roman" w:hAnsi="Arial Narrow" w:cs="Arial"/>
                <w:b w:val="0"/>
                <w:i w:val="0"/>
                <w:color w:val="auto"/>
                <w:sz w:val="24"/>
                <w:szCs w:val="24"/>
              </w:rPr>
            </w:pPr>
            <w:r w:rsidRPr="00383845">
              <w:rPr>
                <w:rFonts w:ascii="Arial Narrow" w:hAnsi="Arial Narrow" w:cs="Arial"/>
                <w:b w:val="0"/>
                <w:i w:val="0"/>
                <w:color w:val="auto"/>
                <w:sz w:val="24"/>
                <w:szCs w:val="24"/>
              </w:rPr>
              <w:t>UWAGI KOŃCOWE</w:t>
            </w: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AE5515" w14:textId="5F2AA91D" w:rsidR="00637542" w:rsidRPr="00315467" w:rsidRDefault="00050637" w:rsidP="00637542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>
              <w:rPr>
                <w:rFonts w:ascii="Arial Narrow" w:eastAsia="Times New Roman" w:hAnsi="Arial Narrow" w:cs="Arial"/>
                <w:b/>
                <w:sz w:val="28"/>
                <w:szCs w:val="40"/>
              </w:rPr>
              <w:t>15</w:t>
            </w:r>
          </w:p>
        </w:tc>
      </w:tr>
      <w:tr w:rsidR="00637542" w:rsidRPr="00315467" w14:paraId="12469B4C" w14:textId="77777777" w:rsidTr="00637542">
        <w:trPr>
          <w:trHeight w:val="397"/>
        </w:trPr>
        <w:tc>
          <w:tcPr>
            <w:tcW w:w="906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5B4F74F4" w14:textId="77777777" w:rsidR="00637542" w:rsidRPr="00315467" w:rsidRDefault="00637542" w:rsidP="00637542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 w:rsidRPr="00315467">
              <w:rPr>
                <w:rFonts w:ascii="Arial Narrow" w:eastAsia="Times New Roman" w:hAnsi="Arial Narrow" w:cs="Arial"/>
                <w:b/>
                <w:sz w:val="24"/>
                <w:szCs w:val="24"/>
              </w:rPr>
              <w:t>CZĘŚĆ RYSUNKOWA</w:t>
            </w:r>
          </w:p>
        </w:tc>
      </w:tr>
      <w:tr w:rsidR="00637542" w:rsidRPr="00315467" w14:paraId="0838E1E1" w14:textId="77777777" w:rsidTr="00637542">
        <w:trPr>
          <w:trHeight w:val="397"/>
        </w:trPr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C0603E" w14:textId="77777777" w:rsidR="00637542" w:rsidRPr="00C6127B" w:rsidRDefault="00637542" w:rsidP="00637542">
            <w:pPr>
              <w:pStyle w:val="Akapitzlist"/>
              <w:ind w:left="142"/>
              <w:rPr>
                <w:rFonts w:ascii="Arial Narrow" w:eastAsia="Times New Roman" w:hAnsi="Arial Narrow" w:cs="Arial"/>
                <w:bCs/>
                <w:sz w:val="24"/>
                <w:szCs w:val="24"/>
              </w:rPr>
            </w:pPr>
            <w:r w:rsidRPr="00C6127B">
              <w:rPr>
                <w:rFonts w:ascii="Arial Narrow" w:eastAsia="Times New Roman" w:hAnsi="Arial Narrow" w:cs="Arial"/>
                <w:bCs/>
                <w:sz w:val="24"/>
                <w:szCs w:val="24"/>
              </w:rPr>
              <w:t>Rys.</w:t>
            </w:r>
            <w:r>
              <w:rPr>
                <w:rFonts w:ascii="Arial Narrow" w:eastAsia="Times New Roman" w:hAnsi="Arial Narrow" w:cs="Arial"/>
                <w:bCs/>
                <w:sz w:val="24"/>
                <w:szCs w:val="24"/>
              </w:rPr>
              <w:t>PZT</w:t>
            </w:r>
            <w:r w:rsidRPr="00C6127B">
              <w:rPr>
                <w:rFonts w:ascii="Arial Narrow" w:eastAsia="Times New Roman" w:hAnsi="Arial Narrow" w:cs="Arial"/>
                <w:bCs/>
                <w:sz w:val="24"/>
                <w:szCs w:val="24"/>
              </w:rPr>
              <w:t xml:space="preserve">-01 </w:t>
            </w:r>
          </w:p>
        </w:tc>
        <w:tc>
          <w:tcPr>
            <w:tcW w:w="5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38F5C1" w14:textId="77777777" w:rsidR="00637542" w:rsidRPr="00315467" w:rsidRDefault="00637542" w:rsidP="00637542">
            <w:pPr>
              <w:pStyle w:val="Akapitzlist"/>
              <w:ind w:left="142"/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Cs/>
                <w:sz w:val="24"/>
                <w:szCs w:val="24"/>
              </w:rPr>
              <w:t>PROJEKT ZAGOSPODAROWANIA TERENU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38AEAD" w14:textId="77777777" w:rsidR="00637542" w:rsidRPr="00C6127B" w:rsidRDefault="00637542" w:rsidP="00637542">
            <w:pPr>
              <w:rPr>
                <w:rFonts w:ascii="Arial Narrow" w:eastAsia="Times New Roman" w:hAnsi="Arial Narrow" w:cs="Arial"/>
                <w:bCs/>
                <w:i/>
                <w:sz w:val="24"/>
                <w:szCs w:val="24"/>
              </w:rPr>
            </w:pPr>
            <w:r w:rsidRPr="00315467">
              <w:rPr>
                <w:rFonts w:ascii="Arial Narrow" w:eastAsia="Times New Roman" w:hAnsi="Arial Narrow" w:cs="Arial"/>
                <w:bCs/>
                <w:i/>
                <w:sz w:val="24"/>
                <w:szCs w:val="24"/>
              </w:rPr>
              <w:t>skala 1:</w:t>
            </w:r>
            <w:r>
              <w:rPr>
                <w:rFonts w:ascii="Arial Narrow" w:eastAsia="Times New Roman" w:hAnsi="Arial Narrow" w:cs="Arial"/>
                <w:bCs/>
                <w:i/>
                <w:sz w:val="24"/>
                <w:szCs w:val="24"/>
              </w:rPr>
              <w:t>50</w:t>
            </w:r>
            <w:r w:rsidRPr="00315467">
              <w:rPr>
                <w:rFonts w:ascii="Arial Narrow" w:eastAsia="Times New Roman" w:hAnsi="Arial Narrow" w:cs="Arial"/>
                <w:bCs/>
                <w:i/>
                <w:sz w:val="24"/>
                <w:szCs w:val="24"/>
              </w:rPr>
              <w:t>0</w:t>
            </w:r>
          </w:p>
        </w:tc>
        <w:tc>
          <w:tcPr>
            <w:tcW w:w="92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91FA36" w14:textId="4D72DAD1" w:rsidR="00637542" w:rsidRPr="00315467" w:rsidRDefault="00050637" w:rsidP="00637542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>
              <w:rPr>
                <w:rFonts w:ascii="Arial Narrow" w:eastAsia="Times New Roman" w:hAnsi="Arial Narrow" w:cs="Arial"/>
                <w:b/>
                <w:sz w:val="28"/>
                <w:szCs w:val="40"/>
              </w:rPr>
              <w:t>16</w:t>
            </w:r>
          </w:p>
        </w:tc>
      </w:tr>
      <w:tr w:rsidR="00637542" w:rsidRPr="00315467" w14:paraId="0FCBFE2C" w14:textId="77777777" w:rsidTr="00637542">
        <w:trPr>
          <w:trHeight w:val="397"/>
        </w:trPr>
        <w:tc>
          <w:tcPr>
            <w:tcW w:w="906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3FB4A287" w14:textId="13D3121E" w:rsidR="00637542" w:rsidRPr="00315467" w:rsidRDefault="00637542" w:rsidP="00637542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 w:rsidRPr="00637542">
              <w:rPr>
                <w:rFonts w:ascii="Arial Narrow" w:eastAsia="Times New Roman" w:hAnsi="Arial Narrow" w:cs="Arial"/>
                <w:b/>
                <w:sz w:val="24"/>
                <w:szCs w:val="36"/>
              </w:rPr>
              <w:t>UPRAWNIENIA PROJEKTANTÓW</w:t>
            </w:r>
          </w:p>
        </w:tc>
      </w:tr>
      <w:tr w:rsidR="00637542" w:rsidRPr="00315467" w14:paraId="0F4995C7" w14:textId="47554A30" w:rsidTr="00637542">
        <w:trPr>
          <w:trHeight w:val="397"/>
        </w:trPr>
        <w:tc>
          <w:tcPr>
            <w:tcW w:w="81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2D32C202" w14:textId="0CF20B25" w:rsidR="00637542" w:rsidRPr="00637542" w:rsidRDefault="00637542" w:rsidP="00637542">
            <w:pPr>
              <w:rPr>
                <w:rFonts w:ascii="Arial Narrow" w:eastAsia="Times New Roman" w:hAnsi="Arial Narrow" w:cs="Arial"/>
                <w:bCs/>
                <w:sz w:val="28"/>
                <w:szCs w:val="40"/>
              </w:rPr>
            </w:pPr>
            <w:r w:rsidRPr="00637542">
              <w:rPr>
                <w:rFonts w:ascii="Arial Narrow" w:eastAsia="Times New Roman" w:hAnsi="Arial Narrow" w:cs="Arial"/>
                <w:bCs/>
                <w:sz w:val="24"/>
                <w:szCs w:val="36"/>
              </w:rPr>
              <w:t>UPRAWNIENIA PROJEKTANTÓW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E0BF705" w14:textId="4AF31724" w:rsidR="00637542" w:rsidRPr="00050637" w:rsidRDefault="00050637" w:rsidP="00050637">
            <w:pPr>
              <w:jc w:val="center"/>
              <w:rPr>
                <w:rFonts w:ascii="Arial Narrow" w:eastAsia="Times New Roman" w:hAnsi="Arial Narrow" w:cs="Arial"/>
                <w:b/>
                <w:sz w:val="28"/>
                <w:szCs w:val="40"/>
              </w:rPr>
            </w:pPr>
            <w:r w:rsidRPr="00050637">
              <w:rPr>
                <w:rFonts w:ascii="Arial Narrow" w:eastAsia="Times New Roman" w:hAnsi="Arial Narrow" w:cs="Arial"/>
                <w:b/>
                <w:sz w:val="28"/>
                <w:szCs w:val="40"/>
              </w:rPr>
              <w:t>17</w:t>
            </w:r>
          </w:p>
        </w:tc>
      </w:tr>
    </w:tbl>
    <w:p w14:paraId="5695F4A2" w14:textId="77777777" w:rsidR="00637542" w:rsidRDefault="00383845" w:rsidP="00637542">
      <w:pPr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br w:type="page"/>
      </w:r>
    </w:p>
    <w:p w14:paraId="60C23C7D" w14:textId="77777777" w:rsidR="00637542" w:rsidRPr="00040D90" w:rsidRDefault="00637542" w:rsidP="00637542">
      <w:pPr>
        <w:spacing w:after="0"/>
        <w:jc w:val="center"/>
        <w:rPr>
          <w:rFonts w:ascii="Arial Narrow" w:eastAsia="Times New Roman" w:hAnsi="Arial Narrow" w:cs="Arial"/>
          <w:sz w:val="28"/>
          <w:szCs w:val="28"/>
        </w:rPr>
      </w:pPr>
      <w:r w:rsidRPr="00040D90">
        <w:rPr>
          <w:rFonts w:ascii="Arial Narrow" w:eastAsia="Times New Roman" w:hAnsi="Arial Narrow" w:cs="Arial"/>
          <w:b/>
          <w:bCs/>
          <w:sz w:val="28"/>
          <w:szCs w:val="28"/>
        </w:rPr>
        <w:lastRenderedPageBreak/>
        <w:t>OŚWIADCZENIE</w:t>
      </w:r>
    </w:p>
    <w:p w14:paraId="169779C1" w14:textId="77777777" w:rsidR="00637542" w:rsidRPr="00040D90" w:rsidRDefault="00637542" w:rsidP="00637542">
      <w:pPr>
        <w:spacing w:after="0"/>
        <w:jc w:val="both"/>
        <w:rPr>
          <w:rFonts w:ascii="Arial Narrow" w:eastAsia="Times New Roman" w:hAnsi="Arial Narrow" w:cs="Arial"/>
          <w:sz w:val="26"/>
          <w:szCs w:val="26"/>
        </w:rPr>
      </w:pPr>
    </w:p>
    <w:p w14:paraId="4C269BA2" w14:textId="4F7E79F7" w:rsidR="00637542" w:rsidRDefault="00637542" w:rsidP="00817FB4">
      <w:pPr>
        <w:jc w:val="center"/>
        <w:rPr>
          <w:rFonts w:ascii="Arial Narrow" w:eastAsia="Times New Roman" w:hAnsi="Arial Narrow" w:cs="Arial"/>
          <w:sz w:val="26"/>
          <w:szCs w:val="26"/>
        </w:rPr>
      </w:pPr>
      <w:r w:rsidRPr="00040D90">
        <w:rPr>
          <w:rFonts w:ascii="Arial Narrow" w:eastAsia="Times New Roman" w:hAnsi="Arial Narrow" w:cs="Arial"/>
          <w:sz w:val="26"/>
          <w:szCs w:val="26"/>
        </w:rPr>
        <w:t>Na podstawie art</w:t>
      </w:r>
      <w:r w:rsidRPr="00040D90">
        <w:rPr>
          <w:rFonts w:ascii="Arial Narrow" w:eastAsia="Times New Roman" w:hAnsi="Arial Narrow" w:cs="Arial"/>
          <w:i/>
          <w:sz w:val="26"/>
          <w:szCs w:val="26"/>
        </w:rPr>
        <w:t xml:space="preserve">. </w:t>
      </w:r>
      <w:r w:rsidRPr="00040D90">
        <w:rPr>
          <w:rFonts w:ascii="Arial Narrow" w:eastAsia="Times New Roman" w:hAnsi="Arial Narrow" w:cs="Arial"/>
          <w:sz w:val="26"/>
          <w:szCs w:val="26"/>
        </w:rPr>
        <w:t xml:space="preserve">34ust. 3d) ustawy z dnia 7 lipca 1994 roku Prawo budowlane (tekst jednolity: </w:t>
      </w:r>
      <w:r w:rsidRPr="00040D90">
        <w:rPr>
          <w:rFonts w:ascii="Arial Narrow" w:eastAsia="Times New Roman" w:hAnsi="Arial Narrow" w:cs="Arial"/>
          <w:sz w:val="26"/>
          <w:szCs w:val="26"/>
        </w:rPr>
        <w:br/>
      </w:r>
      <w:r>
        <w:rPr>
          <w:rFonts w:ascii="Arial Narrow" w:eastAsia="Times New Roman" w:hAnsi="Arial Narrow" w:cs="Arial"/>
          <w:sz w:val="26"/>
          <w:szCs w:val="26"/>
        </w:rPr>
        <w:t>Dz. U. z 2023</w:t>
      </w:r>
      <w:r w:rsidRPr="00040D90">
        <w:rPr>
          <w:rFonts w:ascii="Arial Narrow" w:eastAsia="Times New Roman" w:hAnsi="Arial Narrow" w:cs="Arial"/>
          <w:sz w:val="26"/>
          <w:szCs w:val="26"/>
        </w:rPr>
        <w:t xml:space="preserve"> r. poz. </w:t>
      </w:r>
      <w:r>
        <w:rPr>
          <w:rFonts w:ascii="Arial Narrow" w:eastAsia="Times New Roman" w:hAnsi="Arial Narrow" w:cs="Arial"/>
          <w:sz w:val="26"/>
          <w:szCs w:val="26"/>
        </w:rPr>
        <w:t>682</w:t>
      </w:r>
      <w:r w:rsidRPr="00040D90">
        <w:rPr>
          <w:rFonts w:ascii="Arial Narrow" w:eastAsia="Times New Roman" w:hAnsi="Arial Narrow" w:cs="Arial"/>
          <w:sz w:val="26"/>
          <w:szCs w:val="26"/>
        </w:rPr>
        <w:t xml:space="preserve"> z </w:t>
      </w:r>
      <w:proofErr w:type="spellStart"/>
      <w:r w:rsidRPr="00040D90">
        <w:rPr>
          <w:rFonts w:ascii="Arial Narrow" w:eastAsia="Times New Roman" w:hAnsi="Arial Narrow" w:cs="Arial"/>
          <w:sz w:val="26"/>
          <w:szCs w:val="26"/>
        </w:rPr>
        <w:t>późn</w:t>
      </w:r>
      <w:proofErr w:type="spellEnd"/>
      <w:r w:rsidRPr="00040D90">
        <w:rPr>
          <w:rFonts w:ascii="Arial Narrow" w:eastAsia="Times New Roman" w:hAnsi="Arial Narrow" w:cs="Arial"/>
          <w:sz w:val="26"/>
          <w:szCs w:val="26"/>
        </w:rPr>
        <w:t>. zm.)  oświadczam, iż niniejszy projekt zagospodarowania</w:t>
      </w:r>
      <w:r w:rsidR="00817FB4">
        <w:rPr>
          <w:rFonts w:ascii="Arial Narrow" w:eastAsia="Times New Roman" w:hAnsi="Arial Narrow" w:cs="Arial"/>
          <w:sz w:val="26"/>
          <w:szCs w:val="26"/>
        </w:rPr>
        <w:t xml:space="preserve"> </w:t>
      </w:r>
      <w:r w:rsidRPr="00040D90">
        <w:rPr>
          <w:rFonts w:ascii="Arial Narrow" w:eastAsia="Times New Roman" w:hAnsi="Arial Narrow" w:cs="Arial"/>
          <w:sz w:val="26"/>
          <w:szCs w:val="26"/>
        </w:rPr>
        <w:t xml:space="preserve">terenu dla </w:t>
      </w:r>
      <w:r w:rsidR="00817FB4" w:rsidRPr="00192C24">
        <w:rPr>
          <w:rFonts w:ascii="Arial Narrow" w:hAnsi="Arial Narrow" w:cs="Arial"/>
          <w:b/>
          <w:bCs/>
          <w:iCs/>
          <w:sz w:val="26"/>
          <w:szCs w:val="26"/>
        </w:rPr>
        <w:t>TERMOMODERNIZACJA BUDYNK</w:t>
      </w:r>
      <w:r w:rsidR="00817FB4">
        <w:rPr>
          <w:rFonts w:ascii="Arial Narrow" w:hAnsi="Arial Narrow" w:cs="Arial"/>
          <w:b/>
          <w:bCs/>
          <w:iCs/>
          <w:sz w:val="26"/>
          <w:szCs w:val="26"/>
        </w:rPr>
        <w:t>ÓW</w:t>
      </w:r>
      <w:r w:rsidR="00817FB4" w:rsidRPr="00192C24">
        <w:rPr>
          <w:rFonts w:ascii="Arial Narrow" w:hAnsi="Arial Narrow" w:cs="Arial"/>
          <w:b/>
          <w:bCs/>
          <w:iCs/>
          <w:sz w:val="26"/>
          <w:szCs w:val="26"/>
        </w:rPr>
        <w:t xml:space="preserve"> SZKOŁY</w:t>
      </w:r>
      <w:r w:rsidR="00CF5E73">
        <w:rPr>
          <w:rFonts w:ascii="Arial Narrow" w:hAnsi="Arial Narrow" w:cs="Arial"/>
          <w:b/>
          <w:bCs/>
          <w:iCs/>
          <w:sz w:val="26"/>
          <w:szCs w:val="26"/>
        </w:rPr>
        <w:t xml:space="preserve"> </w:t>
      </w:r>
      <w:r w:rsidR="00817FB4">
        <w:rPr>
          <w:rFonts w:ascii="Arial Narrow" w:hAnsi="Arial Narrow" w:cs="Arial"/>
          <w:b/>
          <w:bCs/>
          <w:iCs/>
          <w:sz w:val="26"/>
          <w:szCs w:val="26"/>
        </w:rPr>
        <w:t>PODSTAWOWEJ IM. JANA CZOCHRALSKIEGO</w:t>
      </w:r>
      <w:r w:rsidR="00817FB4" w:rsidRPr="00192C24">
        <w:rPr>
          <w:rFonts w:ascii="Arial Narrow" w:hAnsi="Arial Narrow" w:cs="Arial"/>
          <w:b/>
          <w:bCs/>
          <w:iCs/>
          <w:sz w:val="26"/>
          <w:szCs w:val="26"/>
        </w:rPr>
        <w:t xml:space="preserve"> </w:t>
      </w:r>
      <w:r w:rsidR="00817FB4">
        <w:rPr>
          <w:rFonts w:ascii="Arial Narrow" w:eastAsia="Times New Roman" w:hAnsi="Arial Narrow" w:cs="Arial"/>
          <w:sz w:val="26"/>
          <w:szCs w:val="26"/>
        </w:rPr>
        <w:t xml:space="preserve"> </w:t>
      </w:r>
      <w:r w:rsidR="00817FB4">
        <w:rPr>
          <w:rFonts w:ascii="Arial Narrow" w:hAnsi="Arial Narrow" w:cs="Arial"/>
          <w:b/>
          <w:bCs/>
          <w:iCs/>
          <w:sz w:val="26"/>
          <w:szCs w:val="26"/>
        </w:rPr>
        <w:t>WRAZ Z ROZBUDOWĄ INSTALACJI GAZOWEJ</w:t>
      </w:r>
      <w:r w:rsidR="00817FB4" w:rsidRPr="00545EB1">
        <w:rPr>
          <w:rFonts w:ascii="Arial Narrow" w:hAnsi="Arial Narrow" w:cs="Arial"/>
          <w:sz w:val="24"/>
          <w:szCs w:val="24"/>
        </w:rPr>
        <w:t xml:space="preserve"> </w:t>
      </w:r>
      <w:r w:rsidR="009F4955" w:rsidRPr="00545EB1">
        <w:rPr>
          <w:rFonts w:ascii="Arial Narrow" w:hAnsi="Arial Narrow" w:cs="Arial"/>
          <w:sz w:val="24"/>
          <w:szCs w:val="24"/>
        </w:rPr>
        <w:t xml:space="preserve">" na dz. nr </w:t>
      </w:r>
      <w:r w:rsidR="009F4955">
        <w:rPr>
          <w:rFonts w:ascii="Arial Narrow" w:hAnsi="Arial Narrow" w:cs="Arial"/>
          <w:sz w:val="24"/>
          <w:szCs w:val="24"/>
        </w:rPr>
        <w:t>147/2</w:t>
      </w:r>
      <w:r w:rsidR="009F4955" w:rsidRPr="00545EB1">
        <w:rPr>
          <w:rFonts w:ascii="Arial Narrow" w:hAnsi="Arial Narrow" w:cs="Arial"/>
          <w:sz w:val="24"/>
          <w:szCs w:val="24"/>
        </w:rPr>
        <w:t>,</w:t>
      </w:r>
      <w:r w:rsidR="009F4955">
        <w:rPr>
          <w:rFonts w:ascii="Arial Narrow" w:hAnsi="Arial Narrow" w:cs="Arial"/>
          <w:sz w:val="24"/>
          <w:szCs w:val="24"/>
        </w:rPr>
        <w:t xml:space="preserve"> 147/7</w:t>
      </w:r>
      <w:r w:rsidR="009F4955" w:rsidRPr="00545EB1">
        <w:rPr>
          <w:rFonts w:ascii="Arial Narrow" w:hAnsi="Arial Narrow" w:cs="Arial"/>
          <w:sz w:val="24"/>
          <w:szCs w:val="24"/>
        </w:rPr>
        <w:t xml:space="preserve"> w </w:t>
      </w:r>
      <w:r w:rsidR="009F4955">
        <w:rPr>
          <w:rFonts w:ascii="Arial Narrow" w:hAnsi="Arial Narrow" w:cs="Arial"/>
          <w:sz w:val="24"/>
          <w:szCs w:val="24"/>
        </w:rPr>
        <w:t>Kcyni</w:t>
      </w:r>
      <w:r w:rsidRPr="00040D90">
        <w:rPr>
          <w:rFonts w:ascii="Arial Narrow" w:eastAsia="Times New Roman" w:hAnsi="Arial Narrow" w:cs="Arial"/>
          <w:sz w:val="26"/>
          <w:szCs w:val="26"/>
        </w:rPr>
        <w:t xml:space="preserve"> został sporządzony zgodnie z obowiązującymi przepisami oraz zasadami wiedzy technicznej.</w:t>
      </w:r>
    </w:p>
    <w:p w14:paraId="3A6D82C8" w14:textId="77777777" w:rsidR="009F4955" w:rsidRPr="00040D90" w:rsidRDefault="009F4955" w:rsidP="00637542">
      <w:pPr>
        <w:spacing w:after="0"/>
        <w:jc w:val="both"/>
        <w:rPr>
          <w:rFonts w:ascii="Arial Narrow" w:eastAsia="Times New Roman" w:hAnsi="Arial Narrow" w:cs="Arial"/>
          <w:i/>
          <w:sz w:val="26"/>
          <w:szCs w:val="26"/>
        </w:rPr>
      </w:pPr>
    </w:p>
    <w:tbl>
      <w:tblPr>
        <w:tblStyle w:val="Tabela-Siatka"/>
        <w:tblW w:w="9762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1824"/>
        <w:gridCol w:w="4961"/>
        <w:gridCol w:w="1985"/>
        <w:gridCol w:w="992"/>
      </w:tblGrid>
      <w:tr w:rsidR="009F4955" w:rsidRPr="0099186F" w14:paraId="64ED3652" w14:textId="77777777" w:rsidTr="00C52A47">
        <w:trPr>
          <w:trHeight w:val="1063"/>
        </w:trPr>
        <w:tc>
          <w:tcPr>
            <w:tcW w:w="1824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B4604D2" w14:textId="77777777" w:rsidR="009F4955" w:rsidRPr="0099186F" w:rsidRDefault="009F4955" w:rsidP="00C52A47">
            <w:pPr>
              <w:jc w:val="center"/>
              <w:rPr>
                <w:rFonts w:ascii="Arial Narrow" w:eastAsia="Times New Roman" w:hAnsi="Arial Narrow" w:cs="Arial"/>
                <w:b/>
              </w:rPr>
            </w:pPr>
            <w:r w:rsidRPr="0099186F">
              <w:rPr>
                <w:rFonts w:ascii="Arial Narrow" w:eastAsia="Times New Roman" w:hAnsi="Arial Narrow" w:cs="Arial"/>
              </w:rPr>
              <w:br w:type="page"/>
            </w:r>
            <w:r w:rsidRPr="0099186F">
              <w:rPr>
                <w:rFonts w:ascii="Arial Narrow" w:eastAsia="Times New Roman" w:hAnsi="Arial Narrow" w:cs="Times New Roman"/>
                <w:b/>
              </w:rPr>
              <w:t>ZAKRES OPRACOWANIA</w:t>
            </w:r>
          </w:p>
        </w:tc>
        <w:tc>
          <w:tcPr>
            <w:tcW w:w="496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8339BDE" w14:textId="77777777" w:rsidR="009F4955" w:rsidRPr="0099186F" w:rsidRDefault="009F4955" w:rsidP="00C52A47">
            <w:pPr>
              <w:jc w:val="center"/>
              <w:rPr>
                <w:rFonts w:ascii="Arial Narrow" w:eastAsia="Times New Roman" w:hAnsi="Arial Narrow" w:cs="Times New Roman"/>
                <w:b/>
              </w:rPr>
            </w:pPr>
            <w:r w:rsidRPr="0099186F">
              <w:rPr>
                <w:rFonts w:ascii="Arial Narrow" w:eastAsia="Times New Roman" w:hAnsi="Arial Narrow" w:cs="Times New Roman"/>
                <w:b/>
              </w:rPr>
              <w:t>IMIĘ I NAZWISKO ORAZ</w:t>
            </w:r>
          </w:p>
          <w:p w14:paraId="1EEF7A9A" w14:textId="77777777" w:rsidR="009F4955" w:rsidRPr="0099186F" w:rsidRDefault="009F4955" w:rsidP="00C52A47">
            <w:pPr>
              <w:jc w:val="center"/>
              <w:rPr>
                <w:rFonts w:ascii="Arial Narrow" w:eastAsia="Times New Roman" w:hAnsi="Arial Narrow" w:cs="Times New Roman"/>
                <w:b/>
              </w:rPr>
            </w:pPr>
            <w:r w:rsidRPr="0099186F">
              <w:rPr>
                <w:rFonts w:ascii="Arial Narrow" w:eastAsia="Times New Roman" w:hAnsi="Arial Narrow" w:cs="Times New Roman"/>
                <w:b/>
              </w:rPr>
              <w:t>SPECJALNOŚĆ I NUMER</w:t>
            </w:r>
          </w:p>
          <w:p w14:paraId="643F2F73" w14:textId="77777777" w:rsidR="009F4955" w:rsidRPr="0099186F" w:rsidRDefault="009F4955" w:rsidP="00C52A47">
            <w:pPr>
              <w:jc w:val="center"/>
              <w:rPr>
                <w:rFonts w:ascii="Arial Narrow" w:eastAsia="Times New Roman" w:hAnsi="Arial Narrow" w:cs="Times New Roman"/>
              </w:rPr>
            </w:pPr>
            <w:r w:rsidRPr="0099186F">
              <w:rPr>
                <w:rFonts w:ascii="Arial Narrow" w:eastAsia="Times New Roman" w:hAnsi="Arial Narrow" w:cs="Times New Roman"/>
                <w:b/>
              </w:rPr>
              <w:t>UPRAWNIEŃ BUDOWLANYCH</w:t>
            </w:r>
          </w:p>
        </w:tc>
        <w:tc>
          <w:tcPr>
            <w:tcW w:w="198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70C2FE2" w14:textId="77777777" w:rsidR="009F4955" w:rsidRPr="0099186F" w:rsidRDefault="009F4955" w:rsidP="00C52A47">
            <w:pPr>
              <w:keepNext/>
              <w:keepLines/>
              <w:tabs>
                <w:tab w:val="left" w:pos="0"/>
              </w:tabs>
              <w:suppressAutoHyphens/>
              <w:spacing w:before="200"/>
              <w:jc w:val="center"/>
              <w:outlineLvl w:val="4"/>
              <w:rPr>
                <w:rFonts w:ascii="Arial Narrow" w:eastAsiaTheme="majorEastAsia" w:hAnsi="Arial Narrow" w:cstheme="majorBidi"/>
                <w:b/>
              </w:rPr>
            </w:pPr>
            <w:r w:rsidRPr="0099186F">
              <w:rPr>
                <w:rFonts w:ascii="Arial Narrow" w:eastAsiaTheme="majorEastAsia" w:hAnsi="Arial Narrow" w:cs="Arial"/>
                <w:b/>
              </w:rPr>
              <w:t>FUNKCJA</w:t>
            </w:r>
          </w:p>
        </w:tc>
        <w:tc>
          <w:tcPr>
            <w:tcW w:w="99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995DA86" w14:textId="77777777" w:rsidR="009F4955" w:rsidRPr="0099186F" w:rsidRDefault="009F4955" w:rsidP="00C52A47">
            <w:pPr>
              <w:keepNext/>
              <w:keepLines/>
              <w:spacing w:before="200"/>
              <w:jc w:val="center"/>
              <w:outlineLvl w:val="4"/>
              <w:rPr>
                <w:rFonts w:ascii="Arial Narrow" w:eastAsiaTheme="majorEastAsia" w:hAnsi="Arial Narrow" w:cstheme="majorBidi"/>
                <w:b/>
              </w:rPr>
            </w:pPr>
            <w:r w:rsidRPr="0099186F">
              <w:rPr>
                <w:rFonts w:ascii="Arial Narrow" w:eastAsiaTheme="majorEastAsia" w:hAnsi="Arial Narrow" w:cstheme="majorBidi"/>
                <w:b/>
              </w:rPr>
              <w:t>PODPIS</w:t>
            </w:r>
          </w:p>
        </w:tc>
      </w:tr>
      <w:tr w:rsidR="009F4955" w:rsidRPr="0099186F" w14:paraId="6A897BD4" w14:textId="77777777" w:rsidTr="00C52A47">
        <w:trPr>
          <w:trHeight w:val="1032"/>
        </w:trPr>
        <w:tc>
          <w:tcPr>
            <w:tcW w:w="1824" w:type="dxa"/>
            <w:tcBorders>
              <w:left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B49DA5A" w14:textId="77777777" w:rsidR="009F4955" w:rsidRPr="0099186F" w:rsidRDefault="009F4955" w:rsidP="00C52A47">
            <w:pPr>
              <w:jc w:val="center"/>
              <w:rPr>
                <w:rFonts w:ascii="Arial Narrow" w:eastAsia="Times New Roman" w:hAnsi="Arial Narrow" w:cs="Arial"/>
                <w:b/>
              </w:rPr>
            </w:pPr>
            <w:r w:rsidRPr="0099186F">
              <w:rPr>
                <w:rFonts w:ascii="Arial Narrow" w:eastAsia="Times New Roman" w:hAnsi="Arial Narrow" w:cs="Arial"/>
                <w:b/>
              </w:rPr>
              <w:t>ARCHITEKTURA</w:t>
            </w:r>
          </w:p>
        </w:tc>
        <w:tc>
          <w:tcPr>
            <w:tcW w:w="496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B4AA47B" w14:textId="77777777" w:rsidR="009F4955" w:rsidRPr="00CF5E73" w:rsidRDefault="009F4955" w:rsidP="00C52A47">
            <w:pPr>
              <w:rPr>
                <w:rFonts w:ascii="Arial Narrow" w:hAnsi="Arial Narrow"/>
                <w:b/>
                <w:sz w:val="24"/>
                <w:szCs w:val="28"/>
              </w:rPr>
            </w:pPr>
            <w:r w:rsidRPr="00CF5E73">
              <w:rPr>
                <w:rFonts w:ascii="Arial Narrow" w:hAnsi="Arial Narrow"/>
                <w:b/>
                <w:sz w:val="24"/>
                <w:szCs w:val="28"/>
              </w:rPr>
              <w:t xml:space="preserve">mgr inż. arch. M. Andrzejewska- </w:t>
            </w:r>
            <w:proofErr w:type="spellStart"/>
            <w:r w:rsidRPr="00CF5E73">
              <w:rPr>
                <w:rFonts w:ascii="Arial Narrow" w:hAnsi="Arial Narrow"/>
                <w:b/>
                <w:sz w:val="24"/>
                <w:szCs w:val="28"/>
              </w:rPr>
              <w:t>Slosecka</w:t>
            </w:r>
            <w:proofErr w:type="spellEnd"/>
          </w:p>
          <w:p w14:paraId="5994F134" w14:textId="77777777" w:rsidR="009F4955" w:rsidRPr="0099186F" w:rsidRDefault="009F4955" w:rsidP="00C52A47">
            <w:pPr>
              <w:rPr>
                <w:rFonts w:ascii="Arial Narrow" w:hAnsi="Arial Narrow" w:cs="Arial"/>
                <w:iCs/>
                <w:sz w:val="18"/>
                <w:szCs w:val="18"/>
              </w:rPr>
            </w:pPr>
            <w:r w:rsidRPr="0099186F">
              <w:rPr>
                <w:rFonts w:ascii="Arial Narrow" w:hAnsi="Arial Narrow" w:cs="Arial"/>
                <w:iCs/>
                <w:sz w:val="18"/>
                <w:szCs w:val="18"/>
              </w:rPr>
              <w:t xml:space="preserve">Uprawnienia budowlane do projektowania </w:t>
            </w:r>
          </w:p>
          <w:p w14:paraId="41F62EA8" w14:textId="77777777" w:rsidR="009F4955" w:rsidRPr="0099186F" w:rsidRDefault="009F4955" w:rsidP="00C52A47">
            <w:pPr>
              <w:rPr>
                <w:rFonts w:ascii="Arial Narrow" w:hAnsi="Arial Narrow" w:cs="Arial"/>
                <w:iCs/>
                <w:sz w:val="18"/>
                <w:szCs w:val="18"/>
              </w:rPr>
            </w:pPr>
            <w:r w:rsidRPr="0099186F">
              <w:rPr>
                <w:rFonts w:ascii="Arial Narrow" w:hAnsi="Arial Narrow" w:cs="Arial"/>
                <w:iCs/>
                <w:sz w:val="18"/>
                <w:szCs w:val="18"/>
              </w:rPr>
              <w:t>bez ograniczeń w specjalności architektonicznej</w:t>
            </w:r>
          </w:p>
          <w:p w14:paraId="1C68C9E9" w14:textId="77777777" w:rsidR="009F4955" w:rsidRPr="0099186F" w:rsidRDefault="009F4955" w:rsidP="00C52A47">
            <w:pPr>
              <w:rPr>
                <w:rFonts w:ascii="Arial Narrow" w:hAnsi="Arial Narrow" w:cs="Arial"/>
                <w:iCs/>
                <w:sz w:val="18"/>
                <w:szCs w:val="18"/>
              </w:rPr>
            </w:pPr>
            <w:r w:rsidRPr="0099186F">
              <w:rPr>
                <w:rFonts w:ascii="Arial Narrow" w:hAnsi="Arial Narrow" w:cs="Arial"/>
                <w:iCs/>
                <w:sz w:val="18"/>
                <w:szCs w:val="18"/>
              </w:rPr>
              <w:t xml:space="preserve">nr </w:t>
            </w:r>
            <w:proofErr w:type="spellStart"/>
            <w:r w:rsidRPr="0099186F">
              <w:rPr>
                <w:rFonts w:ascii="Arial Narrow" w:hAnsi="Arial Narrow" w:cs="Arial"/>
                <w:iCs/>
                <w:sz w:val="18"/>
                <w:szCs w:val="18"/>
              </w:rPr>
              <w:t>ewid</w:t>
            </w:r>
            <w:proofErr w:type="spellEnd"/>
            <w:r w:rsidRPr="0099186F">
              <w:rPr>
                <w:rFonts w:ascii="Arial Narrow" w:hAnsi="Arial Narrow" w:cs="Arial"/>
                <w:iCs/>
                <w:sz w:val="18"/>
                <w:szCs w:val="18"/>
              </w:rPr>
              <w:t>. 198/71Bg</w:t>
            </w:r>
          </w:p>
          <w:p w14:paraId="7B16B22D" w14:textId="4219E30E" w:rsidR="009F4955" w:rsidRPr="0099186F" w:rsidRDefault="009F4955" w:rsidP="00C52A47">
            <w:pPr>
              <w:rPr>
                <w:rFonts w:ascii="Arial Narrow" w:eastAsia="Times New Roman" w:hAnsi="Arial Narrow" w:cs="Times New Roman"/>
                <w:b/>
              </w:rPr>
            </w:pPr>
          </w:p>
        </w:tc>
        <w:tc>
          <w:tcPr>
            <w:tcW w:w="198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0BE73F1" w14:textId="77777777" w:rsidR="009F4955" w:rsidRPr="0099186F" w:rsidRDefault="009F4955" w:rsidP="00C52A47">
            <w:pPr>
              <w:jc w:val="center"/>
              <w:rPr>
                <w:rFonts w:ascii="Arial Narrow" w:eastAsia="Times New Roman" w:hAnsi="Arial Narrow" w:cs="Arial"/>
                <w:b/>
              </w:rPr>
            </w:pPr>
            <w:r w:rsidRPr="0099186F">
              <w:rPr>
                <w:rFonts w:ascii="Arial Narrow" w:eastAsia="Times New Roman" w:hAnsi="Arial Narrow" w:cs="Arial"/>
                <w:b/>
              </w:rPr>
              <w:t xml:space="preserve">PROJEKTANT </w:t>
            </w:r>
          </w:p>
        </w:tc>
        <w:tc>
          <w:tcPr>
            <w:tcW w:w="99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572A751" w14:textId="77777777" w:rsidR="009F4955" w:rsidRPr="0099186F" w:rsidRDefault="009F4955" w:rsidP="00C52A47">
            <w:pPr>
              <w:jc w:val="center"/>
              <w:rPr>
                <w:rFonts w:ascii="Arial Narrow" w:eastAsia="Times New Roman" w:hAnsi="Arial Narrow" w:cs="Arial"/>
                <w:b/>
              </w:rPr>
            </w:pPr>
          </w:p>
        </w:tc>
      </w:tr>
      <w:tr w:rsidR="009F4955" w:rsidRPr="00192C24" w14:paraId="37CBEA08" w14:textId="77777777" w:rsidTr="00C52A47">
        <w:trPr>
          <w:trHeight w:val="812"/>
        </w:trPr>
        <w:tc>
          <w:tcPr>
            <w:tcW w:w="1824" w:type="dxa"/>
            <w:vMerge w:val="restart"/>
            <w:tcBorders>
              <w:left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10AA927" w14:textId="77777777" w:rsidR="009F4955" w:rsidRDefault="009F4955" w:rsidP="00C52A47">
            <w:pPr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</w:rPr>
              <w:t>Sanitarna</w:t>
            </w:r>
          </w:p>
        </w:tc>
        <w:tc>
          <w:tcPr>
            <w:tcW w:w="496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10817D4" w14:textId="77777777" w:rsidR="009F4955" w:rsidRPr="00116174" w:rsidRDefault="009F4955" w:rsidP="00C52A47">
            <w:pPr>
              <w:rPr>
                <w:rFonts w:ascii="Arial Narrow" w:hAnsi="Arial Narrow"/>
                <w:b/>
                <w:sz w:val="24"/>
                <w:szCs w:val="28"/>
              </w:rPr>
            </w:pPr>
            <w:r w:rsidRPr="00116174">
              <w:rPr>
                <w:rFonts w:ascii="Arial Narrow" w:hAnsi="Arial Narrow"/>
                <w:b/>
                <w:sz w:val="24"/>
                <w:szCs w:val="28"/>
              </w:rPr>
              <w:t xml:space="preserve">mgr inż.  </w:t>
            </w:r>
            <w:r>
              <w:rPr>
                <w:rFonts w:ascii="Arial Narrow" w:hAnsi="Arial Narrow"/>
                <w:b/>
                <w:sz w:val="24"/>
                <w:szCs w:val="28"/>
              </w:rPr>
              <w:t>Piotr Młynarek</w:t>
            </w:r>
          </w:p>
          <w:p w14:paraId="5E8717F9" w14:textId="77777777" w:rsidR="009F4955" w:rsidRDefault="009F4955" w:rsidP="00C52A47">
            <w:pPr>
              <w:snapToGrid w:val="0"/>
              <w:rPr>
                <w:rFonts w:ascii="Arial Narrow" w:hAnsi="Arial Narrow" w:cs="Arial"/>
                <w:i/>
                <w:color w:val="000000"/>
              </w:rPr>
            </w:pPr>
            <w:r w:rsidRPr="00116174">
              <w:rPr>
                <w:rFonts w:ascii="Arial Narrow" w:hAnsi="Arial Narrow"/>
                <w:sz w:val="18"/>
                <w:szCs w:val="20"/>
              </w:rPr>
              <w:t xml:space="preserve">Uprawnienia Budowlane do projektowania bez ograniczeń w </w:t>
            </w:r>
            <w:r>
              <w:rPr>
                <w:rFonts w:ascii="Arial Narrow" w:hAnsi="Arial Narrow"/>
                <w:sz w:val="18"/>
                <w:szCs w:val="20"/>
              </w:rPr>
              <w:t xml:space="preserve">zakresie inżynierii sanitarnej </w:t>
            </w:r>
            <w:r w:rsidRPr="00116174">
              <w:rPr>
                <w:rFonts w:ascii="Arial Narrow" w:hAnsi="Arial Narrow"/>
                <w:sz w:val="18"/>
                <w:szCs w:val="20"/>
              </w:rPr>
              <w:t xml:space="preserve">nr </w:t>
            </w:r>
            <w:proofErr w:type="spellStart"/>
            <w:r w:rsidRPr="00116174">
              <w:rPr>
                <w:rFonts w:ascii="Arial Narrow" w:hAnsi="Arial Narrow"/>
                <w:sz w:val="18"/>
                <w:szCs w:val="20"/>
              </w:rPr>
              <w:t>ewid</w:t>
            </w:r>
            <w:proofErr w:type="spellEnd"/>
            <w:r w:rsidRPr="00116174">
              <w:rPr>
                <w:rFonts w:ascii="Arial Narrow" w:hAnsi="Arial Narrow"/>
                <w:sz w:val="18"/>
                <w:szCs w:val="20"/>
              </w:rPr>
              <w:t>. KUP/00</w:t>
            </w:r>
            <w:r>
              <w:rPr>
                <w:rFonts w:ascii="Arial Narrow" w:hAnsi="Arial Narrow"/>
                <w:sz w:val="18"/>
                <w:szCs w:val="20"/>
              </w:rPr>
              <w:t>59/PWOS/14</w:t>
            </w:r>
          </w:p>
          <w:p w14:paraId="7FAFA450" w14:textId="0601AB75" w:rsidR="009F4955" w:rsidRPr="0099186F" w:rsidRDefault="009F4955" w:rsidP="00C52A47">
            <w:pPr>
              <w:rPr>
                <w:rFonts w:ascii="Arial Narrow" w:hAnsi="Arial Narrow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03F90BE" w14:textId="77777777" w:rsidR="009F4955" w:rsidRPr="00192C24" w:rsidRDefault="009F4955" w:rsidP="00C52A47">
            <w:pPr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</w:rPr>
              <w:t>PROJEKTANT</w:t>
            </w:r>
          </w:p>
        </w:tc>
        <w:tc>
          <w:tcPr>
            <w:tcW w:w="99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1A09047" w14:textId="77777777" w:rsidR="009F4955" w:rsidRPr="00192C24" w:rsidRDefault="009F4955" w:rsidP="00C52A47">
            <w:pPr>
              <w:jc w:val="center"/>
              <w:rPr>
                <w:rFonts w:ascii="Arial Narrow" w:eastAsia="Times New Roman" w:hAnsi="Arial Narrow" w:cs="Arial"/>
                <w:b/>
                <w:sz w:val="26"/>
                <w:szCs w:val="26"/>
              </w:rPr>
            </w:pPr>
          </w:p>
        </w:tc>
      </w:tr>
      <w:tr w:rsidR="009F4955" w:rsidRPr="00192C24" w14:paraId="1D0E45F5" w14:textId="77777777" w:rsidTr="00C52A47">
        <w:trPr>
          <w:trHeight w:val="812"/>
        </w:trPr>
        <w:tc>
          <w:tcPr>
            <w:tcW w:w="1824" w:type="dxa"/>
            <w:vMerge/>
            <w:tcBorders>
              <w:left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4DE00A9" w14:textId="77777777" w:rsidR="009F4955" w:rsidRDefault="009F4955" w:rsidP="00C52A47">
            <w:pPr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3CC1F5E" w14:textId="77777777" w:rsidR="009F4955" w:rsidRPr="00116174" w:rsidRDefault="009F4955" w:rsidP="00C52A47">
            <w:pPr>
              <w:rPr>
                <w:rFonts w:ascii="Arial Narrow" w:hAnsi="Arial Narrow"/>
                <w:b/>
                <w:sz w:val="24"/>
                <w:szCs w:val="28"/>
              </w:rPr>
            </w:pPr>
            <w:r w:rsidRPr="00116174">
              <w:rPr>
                <w:rFonts w:ascii="Arial Narrow" w:hAnsi="Arial Narrow"/>
                <w:b/>
                <w:sz w:val="24"/>
                <w:szCs w:val="28"/>
              </w:rPr>
              <w:t xml:space="preserve">mgr inż.  </w:t>
            </w:r>
            <w:r>
              <w:rPr>
                <w:rFonts w:ascii="Arial Narrow" w:hAnsi="Arial Narrow"/>
                <w:b/>
                <w:sz w:val="24"/>
                <w:szCs w:val="28"/>
              </w:rPr>
              <w:t>Szymon Jurek</w:t>
            </w:r>
          </w:p>
          <w:p w14:paraId="78DC6064" w14:textId="77777777" w:rsidR="009F4955" w:rsidRDefault="009F4955" w:rsidP="00C52A47">
            <w:pPr>
              <w:snapToGrid w:val="0"/>
              <w:rPr>
                <w:rFonts w:ascii="Arial Narrow" w:hAnsi="Arial Narrow" w:cs="Arial"/>
                <w:i/>
                <w:color w:val="000000"/>
              </w:rPr>
            </w:pPr>
            <w:r w:rsidRPr="00116174">
              <w:rPr>
                <w:rFonts w:ascii="Arial Narrow" w:hAnsi="Arial Narrow"/>
                <w:sz w:val="18"/>
                <w:szCs w:val="20"/>
              </w:rPr>
              <w:t xml:space="preserve">Uprawnienia Budowlane do projektowania bez ograniczeń w </w:t>
            </w:r>
            <w:r>
              <w:rPr>
                <w:rFonts w:ascii="Arial Narrow" w:hAnsi="Arial Narrow"/>
                <w:sz w:val="18"/>
                <w:szCs w:val="20"/>
              </w:rPr>
              <w:t xml:space="preserve">zakresie inżynierii sanitarnej </w:t>
            </w:r>
            <w:r w:rsidRPr="00116174">
              <w:rPr>
                <w:rFonts w:ascii="Arial Narrow" w:hAnsi="Arial Narrow"/>
                <w:sz w:val="18"/>
                <w:szCs w:val="20"/>
              </w:rPr>
              <w:t xml:space="preserve">nr </w:t>
            </w:r>
            <w:proofErr w:type="spellStart"/>
            <w:r w:rsidRPr="00116174">
              <w:rPr>
                <w:rFonts w:ascii="Arial Narrow" w:hAnsi="Arial Narrow"/>
                <w:sz w:val="18"/>
                <w:szCs w:val="20"/>
              </w:rPr>
              <w:t>ewid</w:t>
            </w:r>
            <w:proofErr w:type="spellEnd"/>
            <w:r w:rsidRPr="00116174">
              <w:rPr>
                <w:rFonts w:ascii="Arial Narrow" w:hAnsi="Arial Narrow"/>
                <w:sz w:val="18"/>
                <w:szCs w:val="20"/>
              </w:rPr>
              <w:t>. KUP/00</w:t>
            </w:r>
            <w:r>
              <w:rPr>
                <w:rFonts w:ascii="Arial Narrow" w:hAnsi="Arial Narrow"/>
                <w:sz w:val="18"/>
                <w:szCs w:val="20"/>
              </w:rPr>
              <w:t>98/PWBS/18</w:t>
            </w:r>
          </w:p>
          <w:p w14:paraId="396AD749" w14:textId="091B5524" w:rsidR="009F4955" w:rsidRPr="0099186F" w:rsidRDefault="009F4955" w:rsidP="00C52A47">
            <w:pPr>
              <w:rPr>
                <w:rFonts w:ascii="Arial Narrow" w:hAnsi="Arial Narrow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2D1E834" w14:textId="77777777" w:rsidR="009F4955" w:rsidRPr="00192C24" w:rsidRDefault="009F4955" w:rsidP="00C52A47">
            <w:pPr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</w:rPr>
              <w:t>SPRAWDZAJĄCY</w:t>
            </w:r>
          </w:p>
        </w:tc>
        <w:tc>
          <w:tcPr>
            <w:tcW w:w="99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9C6072E" w14:textId="77777777" w:rsidR="009F4955" w:rsidRPr="00192C24" w:rsidRDefault="009F4955" w:rsidP="00C52A47">
            <w:pPr>
              <w:jc w:val="center"/>
              <w:rPr>
                <w:rFonts w:ascii="Arial Narrow" w:eastAsia="Times New Roman" w:hAnsi="Arial Narrow" w:cs="Arial"/>
                <w:b/>
                <w:sz w:val="26"/>
                <w:szCs w:val="26"/>
              </w:rPr>
            </w:pPr>
          </w:p>
        </w:tc>
      </w:tr>
    </w:tbl>
    <w:p w14:paraId="3B5BD7A9" w14:textId="77777777" w:rsidR="00637542" w:rsidRPr="00040D90" w:rsidRDefault="00637542" w:rsidP="00637542">
      <w:pPr>
        <w:spacing w:after="0"/>
        <w:jc w:val="center"/>
        <w:rPr>
          <w:rFonts w:ascii="Arial Narrow" w:eastAsia="Times New Roman" w:hAnsi="Arial Narrow" w:cs="Times New Roman"/>
          <w:sz w:val="26"/>
          <w:szCs w:val="26"/>
        </w:rPr>
      </w:pPr>
    </w:p>
    <w:p w14:paraId="6507121B" w14:textId="77777777" w:rsidR="00D31DCE" w:rsidRDefault="00D31DCE" w:rsidP="00D31DCE">
      <w:pPr>
        <w:spacing w:after="0"/>
        <w:jc w:val="center"/>
        <w:rPr>
          <w:rFonts w:ascii="Arial Narrow" w:eastAsia="Times New Roman" w:hAnsi="Arial Narrow" w:cs="Times New Roman"/>
          <w:sz w:val="26"/>
          <w:szCs w:val="26"/>
        </w:rPr>
      </w:pPr>
    </w:p>
    <w:p w14:paraId="0D6A4352" w14:textId="77777777" w:rsidR="009F4955" w:rsidRDefault="009F4955" w:rsidP="00D31DCE">
      <w:pPr>
        <w:spacing w:after="0"/>
        <w:jc w:val="center"/>
        <w:rPr>
          <w:rFonts w:ascii="Arial Narrow" w:eastAsia="Times New Roman" w:hAnsi="Arial Narrow" w:cs="Times New Roman"/>
          <w:sz w:val="26"/>
          <w:szCs w:val="26"/>
        </w:rPr>
      </w:pPr>
    </w:p>
    <w:p w14:paraId="1F797F14" w14:textId="77777777" w:rsidR="009F4955" w:rsidRDefault="009F4955" w:rsidP="00D31DCE">
      <w:pPr>
        <w:spacing w:after="0"/>
        <w:jc w:val="center"/>
        <w:rPr>
          <w:rFonts w:ascii="Arial Narrow" w:eastAsia="Times New Roman" w:hAnsi="Arial Narrow" w:cs="Times New Roman"/>
          <w:sz w:val="26"/>
          <w:szCs w:val="26"/>
        </w:rPr>
      </w:pPr>
    </w:p>
    <w:p w14:paraId="71592A32" w14:textId="77777777" w:rsidR="009F4955" w:rsidRDefault="009F4955" w:rsidP="00D31DCE">
      <w:pPr>
        <w:spacing w:after="0"/>
        <w:jc w:val="center"/>
        <w:rPr>
          <w:rFonts w:ascii="Arial Narrow" w:eastAsia="Times New Roman" w:hAnsi="Arial Narrow" w:cs="Times New Roman"/>
          <w:sz w:val="26"/>
          <w:szCs w:val="26"/>
        </w:rPr>
      </w:pPr>
    </w:p>
    <w:p w14:paraId="2638FCD4" w14:textId="77777777" w:rsidR="009F4955" w:rsidRDefault="009F4955" w:rsidP="00D31DCE">
      <w:pPr>
        <w:spacing w:after="0"/>
        <w:jc w:val="center"/>
        <w:rPr>
          <w:rFonts w:ascii="Arial Narrow" w:eastAsia="Times New Roman" w:hAnsi="Arial Narrow" w:cs="Times New Roman"/>
          <w:sz w:val="26"/>
          <w:szCs w:val="26"/>
        </w:rPr>
      </w:pPr>
    </w:p>
    <w:p w14:paraId="31CF0EAC" w14:textId="77777777" w:rsidR="009F4955" w:rsidRDefault="009F4955" w:rsidP="00D31DCE">
      <w:pPr>
        <w:spacing w:after="0"/>
        <w:jc w:val="center"/>
        <w:rPr>
          <w:rFonts w:ascii="Arial Narrow" w:eastAsia="Times New Roman" w:hAnsi="Arial Narrow" w:cs="Times New Roman"/>
          <w:sz w:val="26"/>
          <w:szCs w:val="26"/>
        </w:rPr>
      </w:pPr>
    </w:p>
    <w:p w14:paraId="1DD22AF3" w14:textId="77777777" w:rsidR="009F4955" w:rsidRDefault="009F4955" w:rsidP="00D31DCE">
      <w:pPr>
        <w:spacing w:after="0"/>
        <w:jc w:val="center"/>
        <w:rPr>
          <w:rFonts w:ascii="Arial Narrow" w:eastAsia="Times New Roman" w:hAnsi="Arial Narrow" w:cs="Times New Roman"/>
          <w:sz w:val="26"/>
          <w:szCs w:val="26"/>
        </w:rPr>
      </w:pPr>
    </w:p>
    <w:p w14:paraId="30A1B1C9" w14:textId="77777777" w:rsidR="009F4955" w:rsidRDefault="009F4955" w:rsidP="00D31DCE">
      <w:pPr>
        <w:spacing w:after="0"/>
        <w:jc w:val="center"/>
        <w:rPr>
          <w:rFonts w:ascii="Arial Narrow" w:eastAsia="Times New Roman" w:hAnsi="Arial Narrow" w:cs="Times New Roman"/>
          <w:sz w:val="26"/>
          <w:szCs w:val="26"/>
        </w:rPr>
      </w:pPr>
    </w:p>
    <w:p w14:paraId="758339E3" w14:textId="77777777" w:rsidR="009F4955" w:rsidRDefault="009F4955" w:rsidP="00D31DCE">
      <w:pPr>
        <w:spacing w:after="0"/>
        <w:jc w:val="center"/>
        <w:rPr>
          <w:rFonts w:ascii="Arial Narrow" w:eastAsia="Times New Roman" w:hAnsi="Arial Narrow" w:cs="Times New Roman"/>
          <w:sz w:val="26"/>
          <w:szCs w:val="26"/>
        </w:rPr>
      </w:pPr>
    </w:p>
    <w:p w14:paraId="21D8A7E8" w14:textId="77777777" w:rsidR="009F4955" w:rsidRDefault="009F4955" w:rsidP="00D31DCE">
      <w:pPr>
        <w:spacing w:after="0"/>
        <w:jc w:val="center"/>
        <w:rPr>
          <w:rFonts w:ascii="Arial Narrow" w:eastAsia="Times New Roman" w:hAnsi="Arial Narrow" w:cs="Times New Roman"/>
          <w:sz w:val="26"/>
          <w:szCs w:val="26"/>
        </w:rPr>
      </w:pPr>
    </w:p>
    <w:p w14:paraId="5899C556" w14:textId="77777777" w:rsidR="00817FB4" w:rsidRDefault="00817FB4" w:rsidP="00D31DCE">
      <w:pPr>
        <w:spacing w:after="0"/>
        <w:jc w:val="center"/>
        <w:rPr>
          <w:rFonts w:ascii="Arial Narrow" w:eastAsia="Times New Roman" w:hAnsi="Arial Narrow" w:cs="Times New Roman"/>
          <w:sz w:val="26"/>
          <w:szCs w:val="26"/>
        </w:rPr>
      </w:pPr>
    </w:p>
    <w:p w14:paraId="26A35C36" w14:textId="77777777" w:rsidR="009F4955" w:rsidRDefault="009F4955" w:rsidP="00D31DCE">
      <w:pPr>
        <w:spacing w:after="0"/>
        <w:jc w:val="center"/>
        <w:rPr>
          <w:rFonts w:ascii="Arial Narrow" w:eastAsia="Times New Roman" w:hAnsi="Arial Narrow" w:cs="Times New Roman"/>
          <w:sz w:val="26"/>
          <w:szCs w:val="26"/>
        </w:rPr>
      </w:pPr>
    </w:p>
    <w:p w14:paraId="1F1A2C6F" w14:textId="77777777" w:rsidR="009F4955" w:rsidRDefault="009F4955" w:rsidP="00D31DCE">
      <w:pPr>
        <w:spacing w:after="0"/>
        <w:jc w:val="center"/>
        <w:rPr>
          <w:rFonts w:ascii="Arial Narrow" w:eastAsia="Times New Roman" w:hAnsi="Arial Narrow" w:cs="Times New Roman"/>
          <w:sz w:val="26"/>
          <w:szCs w:val="26"/>
        </w:rPr>
      </w:pPr>
    </w:p>
    <w:p w14:paraId="62F28633" w14:textId="77777777" w:rsidR="009F4955" w:rsidRDefault="009F4955" w:rsidP="009F4955">
      <w:pPr>
        <w:spacing w:after="0"/>
        <w:rPr>
          <w:rFonts w:ascii="Arial Narrow" w:eastAsia="Times New Roman" w:hAnsi="Arial Narrow" w:cs="Times New Roman"/>
          <w:sz w:val="26"/>
          <w:szCs w:val="26"/>
        </w:rPr>
      </w:pPr>
    </w:p>
    <w:p w14:paraId="167F7889" w14:textId="77777777" w:rsidR="009F4955" w:rsidRDefault="009F4955" w:rsidP="00D31DCE">
      <w:pPr>
        <w:spacing w:after="0"/>
        <w:jc w:val="center"/>
        <w:rPr>
          <w:rFonts w:ascii="Arial Narrow" w:eastAsia="Times New Roman" w:hAnsi="Arial Narrow" w:cs="Times New Roman"/>
          <w:sz w:val="26"/>
          <w:szCs w:val="26"/>
        </w:rPr>
      </w:pPr>
    </w:p>
    <w:p w14:paraId="35EDA326" w14:textId="77777777" w:rsidR="009F4955" w:rsidRDefault="009F4955" w:rsidP="00D31DCE">
      <w:pPr>
        <w:spacing w:after="0"/>
        <w:jc w:val="center"/>
        <w:rPr>
          <w:rFonts w:ascii="Arial Narrow" w:eastAsia="Times New Roman" w:hAnsi="Arial Narrow" w:cs="Times New Roman"/>
          <w:sz w:val="26"/>
          <w:szCs w:val="26"/>
        </w:rPr>
      </w:pPr>
    </w:p>
    <w:p w14:paraId="35ACEB26" w14:textId="77777777" w:rsidR="009F4955" w:rsidRPr="00545EB1" w:rsidRDefault="009F4955" w:rsidP="009F4955">
      <w:pPr>
        <w:pStyle w:val="Tekstpodstawowy"/>
        <w:rPr>
          <w:rFonts w:ascii="Arial Narrow" w:hAnsi="Arial Narrow"/>
          <w:szCs w:val="24"/>
        </w:rPr>
      </w:pPr>
    </w:p>
    <w:p w14:paraId="1DE83A3C" w14:textId="77777777" w:rsidR="009F4955" w:rsidRDefault="009F4955" w:rsidP="009F4955">
      <w:pPr>
        <w:jc w:val="center"/>
        <w:rPr>
          <w:rFonts w:ascii="Arial Narrow" w:hAnsi="Arial Narrow" w:cs="Arial"/>
          <w:sz w:val="24"/>
          <w:szCs w:val="24"/>
        </w:rPr>
      </w:pPr>
      <w:r w:rsidRPr="00545EB1">
        <w:rPr>
          <w:rFonts w:ascii="Arial Narrow" w:hAnsi="Arial Narrow" w:cs="Arial"/>
          <w:sz w:val="24"/>
          <w:szCs w:val="24"/>
        </w:rPr>
        <w:t>NAKŁO NAD NOTECIĄ,</w:t>
      </w:r>
      <w:r>
        <w:rPr>
          <w:rFonts w:ascii="Arial Narrow" w:hAnsi="Arial Narrow" w:cs="Arial"/>
          <w:sz w:val="24"/>
          <w:szCs w:val="24"/>
        </w:rPr>
        <w:t xml:space="preserve"> 30</w:t>
      </w:r>
      <w:r w:rsidRPr="00545EB1"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hAnsi="Arial Narrow" w:cs="Arial"/>
          <w:sz w:val="24"/>
          <w:szCs w:val="24"/>
        </w:rPr>
        <w:t>04</w:t>
      </w:r>
      <w:r w:rsidRPr="00545EB1">
        <w:rPr>
          <w:rFonts w:ascii="Arial Narrow" w:hAnsi="Arial Narrow" w:cs="Arial"/>
          <w:sz w:val="24"/>
          <w:szCs w:val="24"/>
        </w:rPr>
        <w:t>.202</w:t>
      </w:r>
      <w:r>
        <w:rPr>
          <w:rFonts w:ascii="Arial Narrow" w:hAnsi="Arial Narrow" w:cs="Arial"/>
          <w:sz w:val="24"/>
          <w:szCs w:val="24"/>
        </w:rPr>
        <w:t>4</w:t>
      </w:r>
      <w:r w:rsidRPr="00545EB1">
        <w:rPr>
          <w:rFonts w:ascii="Arial Narrow" w:hAnsi="Arial Narrow" w:cs="Arial"/>
          <w:sz w:val="24"/>
          <w:szCs w:val="24"/>
        </w:rPr>
        <w:t>r.</w:t>
      </w:r>
    </w:p>
    <w:p w14:paraId="75BA1276" w14:textId="5DE46449" w:rsidR="00683AAF" w:rsidRPr="005506B6" w:rsidRDefault="00794BB6" w:rsidP="009F4955">
      <w:pPr>
        <w:rPr>
          <w:rFonts w:ascii="Arial Narrow" w:hAnsi="Arial Narrow" w:cs="Arial"/>
          <w:b/>
        </w:rPr>
      </w:pPr>
      <w:r w:rsidRPr="005506B6">
        <w:rPr>
          <w:rFonts w:ascii="Arial Narrow" w:hAnsi="Arial Narrow" w:cs="Arial"/>
          <w:b/>
        </w:rPr>
        <w:lastRenderedPageBreak/>
        <w:t>1</w:t>
      </w:r>
      <w:r w:rsidR="00683AAF" w:rsidRPr="005506B6">
        <w:rPr>
          <w:rFonts w:ascii="Arial Narrow" w:hAnsi="Arial Narrow" w:cs="Arial"/>
          <w:b/>
        </w:rPr>
        <w:t xml:space="preserve">. PRZEDMIOT </w:t>
      </w:r>
      <w:r w:rsidRPr="005506B6">
        <w:rPr>
          <w:rFonts w:ascii="Arial Narrow" w:hAnsi="Arial Narrow" w:cs="Arial"/>
          <w:b/>
        </w:rPr>
        <w:t>ZAMIERZENIA BUDOWLANEGO</w:t>
      </w:r>
    </w:p>
    <w:p w14:paraId="3E006106" w14:textId="789DEAF1" w:rsidR="006872C0" w:rsidRPr="00817FB4" w:rsidRDefault="006872C0" w:rsidP="00817FB4">
      <w:pPr>
        <w:pStyle w:val="Standard"/>
        <w:spacing w:after="200" w:line="276" w:lineRule="auto"/>
        <w:ind w:firstLine="708"/>
        <w:jc w:val="both"/>
        <w:rPr>
          <w:rFonts w:ascii="Arial Narrow" w:eastAsia="Arial" w:hAnsi="Arial Narrow" w:cs="Arial"/>
        </w:rPr>
      </w:pPr>
      <w:bookmarkStart w:id="6" w:name="_Hlk152853760"/>
      <w:r w:rsidRPr="00817FB4">
        <w:rPr>
          <w:rFonts w:ascii="Arial Narrow" w:eastAsia="Arial" w:hAnsi="Arial Narrow" w:cs="Arial"/>
        </w:rPr>
        <w:t>Przedmiotem inwestycji jest</w:t>
      </w:r>
      <w:r w:rsidR="00817FB4">
        <w:rPr>
          <w:rFonts w:ascii="Arial Narrow" w:eastAsia="Arial" w:hAnsi="Arial Narrow" w:cs="Arial"/>
        </w:rPr>
        <w:t xml:space="preserve"> </w:t>
      </w:r>
      <w:r w:rsidRPr="00817FB4">
        <w:rPr>
          <w:rFonts w:ascii="Arial Narrow" w:eastAsia="Arial" w:hAnsi="Arial Narrow" w:cs="Arial"/>
        </w:rPr>
        <w:t xml:space="preserve"> "</w:t>
      </w:r>
      <w:r w:rsidR="00817FB4" w:rsidRPr="00817FB4">
        <w:rPr>
          <w:rFonts w:ascii="Arial Narrow" w:eastAsia="Arial" w:hAnsi="Arial Narrow" w:cs="Arial"/>
        </w:rPr>
        <w:t>TERMOMODERNIZACJA BUDYNKÓW SZKOŁY PODSTAWOWEJ IM. JANA CZOCHRALSKIEGO  WRAZ Z ROZBUDOWĄ INSTALACJI GAZOWEJ</w:t>
      </w:r>
      <w:r w:rsidR="00817FB4">
        <w:rPr>
          <w:rFonts w:ascii="Arial Narrow" w:eastAsia="Arial" w:hAnsi="Arial Narrow" w:cs="Arial"/>
        </w:rPr>
        <w:t xml:space="preserve"> ‘’na</w:t>
      </w:r>
      <w:r w:rsidR="00817FB4" w:rsidRPr="00817FB4">
        <w:rPr>
          <w:rFonts w:ascii="Arial Narrow" w:eastAsia="Arial" w:hAnsi="Arial Narrow" w:cs="Arial"/>
        </w:rPr>
        <w:t xml:space="preserve"> </w:t>
      </w:r>
      <w:r w:rsidRPr="00817FB4">
        <w:rPr>
          <w:rFonts w:ascii="Arial Narrow" w:eastAsia="Arial" w:hAnsi="Arial Narrow" w:cs="Arial"/>
        </w:rPr>
        <w:t>dz. nr  147/2, 147/7</w:t>
      </w:r>
      <w:bookmarkEnd w:id="6"/>
      <w:r w:rsidR="00817FB4">
        <w:rPr>
          <w:rFonts w:ascii="Arial Narrow" w:eastAsia="Arial" w:hAnsi="Arial Narrow" w:cs="Arial"/>
        </w:rPr>
        <w:t xml:space="preserve"> w Kcyni</w:t>
      </w:r>
      <w:r w:rsidR="00CF5E73">
        <w:rPr>
          <w:rFonts w:ascii="Arial Narrow" w:eastAsia="Arial" w:hAnsi="Arial Narrow" w:cs="Arial"/>
        </w:rPr>
        <w:t>.</w:t>
      </w:r>
    </w:p>
    <w:p w14:paraId="2F96F47A" w14:textId="5D4B077A" w:rsidR="006872C0" w:rsidRDefault="006872C0" w:rsidP="006872C0">
      <w:pPr>
        <w:pStyle w:val="Standard"/>
        <w:spacing w:after="200" w:line="276" w:lineRule="auto"/>
        <w:ind w:firstLine="708"/>
        <w:jc w:val="both"/>
        <w:rPr>
          <w:rFonts w:ascii="Arial Narrow" w:hAnsi="Arial Narrow" w:cs="Arial"/>
        </w:rPr>
      </w:pPr>
      <w:r w:rsidRPr="00192C24">
        <w:rPr>
          <w:rFonts w:ascii="Arial Narrow" w:eastAsia="Arial" w:hAnsi="Arial Narrow" w:cs="Arial"/>
        </w:rPr>
        <w:t xml:space="preserve">Niniejsze opracowanie zawiera projekt </w:t>
      </w:r>
      <w:r>
        <w:rPr>
          <w:rFonts w:ascii="Arial Narrow" w:eastAsia="Arial" w:hAnsi="Arial Narrow" w:cs="Arial"/>
        </w:rPr>
        <w:t>zagospodarowania terenu</w:t>
      </w:r>
      <w:r w:rsidRPr="00192C24">
        <w:rPr>
          <w:rFonts w:ascii="Arial Narrow" w:eastAsia="Arial" w:hAnsi="Arial Narrow" w:cs="Arial"/>
        </w:rPr>
        <w:t xml:space="preserve"> dla </w:t>
      </w:r>
      <w:r w:rsidR="00817FB4">
        <w:rPr>
          <w:rFonts w:ascii="Arial Narrow" w:eastAsia="Arial" w:hAnsi="Arial Narrow" w:cs="Arial"/>
        </w:rPr>
        <w:t xml:space="preserve"> </w:t>
      </w:r>
      <w:r w:rsidR="00817FB4" w:rsidRPr="00817FB4">
        <w:rPr>
          <w:rFonts w:ascii="Arial Narrow" w:eastAsia="Arial" w:hAnsi="Arial Narrow" w:cs="Arial"/>
        </w:rPr>
        <w:t>"TERMOMODERNIZACJA BUDYNKÓW SZKOŁY PODSTAWOWEJ IM. JANA CZOCHRALSKIEGO  WRAZ Z ROZBUDOWĄ INSTALACJI GAZOWEJ</w:t>
      </w:r>
      <w:r w:rsidR="00817FB4">
        <w:rPr>
          <w:rFonts w:ascii="Arial Narrow" w:eastAsia="Arial" w:hAnsi="Arial Narrow" w:cs="Arial"/>
        </w:rPr>
        <w:t xml:space="preserve"> ‘’na</w:t>
      </w:r>
      <w:r w:rsidR="00817FB4" w:rsidRPr="00817FB4">
        <w:rPr>
          <w:rFonts w:ascii="Arial Narrow" w:eastAsia="Arial" w:hAnsi="Arial Narrow" w:cs="Arial"/>
        </w:rPr>
        <w:t xml:space="preserve"> dz. nr  147/2, 147/7</w:t>
      </w:r>
      <w:r w:rsidR="00817FB4">
        <w:rPr>
          <w:rFonts w:ascii="Arial Narrow" w:eastAsia="Arial" w:hAnsi="Arial Narrow" w:cs="Arial"/>
        </w:rPr>
        <w:t xml:space="preserve"> w Kcyni</w:t>
      </w:r>
      <w:r w:rsidR="00CF5E73">
        <w:rPr>
          <w:rFonts w:ascii="Arial Narrow" w:eastAsia="Arial" w:hAnsi="Arial Narrow" w:cs="Arial"/>
        </w:rPr>
        <w:t>.</w:t>
      </w:r>
    </w:p>
    <w:p w14:paraId="40CD6B0F" w14:textId="4D2DC93B" w:rsidR="006F3B9D" w:rsidRPr="005506B6" w:rsidRDefault="006F3B9D" w:rsidP="006872C0">
      <w:pPr>
        <w:pStyle w:val="Standard"/>
        <w:spacing w:after="200" w:line="276" w:lineRule="auto"/>
        <w:jc w:val="both"/>
        <w:rPr>
          <w:rFonts w:ascii="Arial Narrow" w:eastAsia="Arial" w:hAnsi="Arial Narrow" w:cs="Arial"/>
          <w:i/>
          <w:sz w:val="22"/>
          <w:szCs w:val="22"/>
          <w:u w:val="single"/>
        </w:rPr>
      </w:pPr>
      <w:r w:rsidRPr="005506B6">
        <w:rPr>
          <w:rFonts w:ascii="Arial Narrow" w:eastAsia="Arial" w:hAnsi="Arial Narrow" w:cs="Arial"/>
          <w:i/>
          <w:sz w:val="22"/>
          <w:szCs w:val="22"/>
          <w:u w:val="single"/>
        </w:rPr>
        <w:t>Podstawa opracowania</w:t>
      </w:r>
      <w:r w:rsidR="001D183E" w:rsidRPr="005506B6">
        <w:rPr>
          <w:rFonts w:ascii="Arial Narrow" w:eastAsia="Arial" w:hAnsi="Arial Narrow" w:cs="Arial"/>
          <w:i/>
          <w:sz w:val="22"/>
          <w:szCs w:val="22"/>
          <w:u w:val="single"/>
        </w:rPr>
        <w:t>:</w:t>
      </w:r>
    </w:p>
    <w:p w14:paraId="0D9D2905" w14:textId="77777777" w:rsidR="006F3B9D" w:rsidRPr="005506B6" w:rsidRDefault="006F3B9D" w:rsidP="00427943">
      <w:pPr>
        <w:pStyle w:val="Standard"/>
        <w:numPr>
          <w:ilvl w:val="0"/>
          <w:numId w:val="20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bookmarkStart w:id="7" w:name="_Hlk161380788"/>
      <w:r w:rsidRPr="005506B6">
        <w:rPr>
          <w:rFonts w:ascii="Arial Narrow" w:hAnsi="Arial Narrow" w:cs="Arial"/>
          <w:sz w:val="22"/>
          <w:szCs w:val="22"/>
        </w:rPr>
        <w:t>Mapa sytuacyjno-wysokościowa, skala 1:500,</w:t>
      </w:r>
    </w:p>
    <w:p w14:paraId="613B6913" w14:textId="77777777" w:rsidR="006F3B9D" w:rsidRPr="005506B6" w:rsidRDefault="006F3B9D" w:rsidP="00427943">
      <w:pPr>
        <w:pStyle w:val="Standard"/>
        <w:numPr>
          <w:ilvl w:val="0"/>
          <w:numId w:val="20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506B6">
        <w:rPr>
          <w:rFonts w:ascii="Arial Narrow" w:hAnsi="Arial Narrow" w:cs="Arial"/>
          <w:sz w:val="22"/>
          <w:szCs w:val="22"/>
        </w:rPr>
        <w:t>Uzgodnienia z inwestorem,</w:t>
      </w:r>
    </w:p>
    <w:p w14:paraId="522DE645" w14:textId="77777777" w:rsidR="006F3B9D" w:rsidRPr="005506B6" w:rsidRDefault="006F3B9D" w:rsidP="00427943">
      <w:pPr>
        <w:pStyle w:val="Standard"/>
        <w:numPr>
          <w:ilvl w:val="0"/>
          <w:numId w:val="20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506B6">
        <w:rPr>
          <w:rFonts w:ascii="Arial Narrow" w:hAnsi="Arial Narrow" w:cs="Arial"/>
          <w:sz w:val="22"/>
          <w:szCs w:val="22"/>
        </w:rPr>
        <w:t>Wizja lokalna w terenie,</w:t>
      </w:r>
    </w:p>
    <w:p w14:paraId="65EA0395" w14:textId="62B9FB22" w:rsidR="00794BB6" w:rsidRPr="005506B6" w:rsidRDefault="006F3B9D" w:rsidP="00427943">
      <w:pPr>
        <w:pStyle w:val="Standard"/>
        <w:numPr>
          <w:ilvl w:val="0"/>
          <w:numId w:val="20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506B6">
        <w:rPr>
          <w:rFonts w:ascii="Arial Narrow" w:hAnsi="Arial Narrow" w:cs="Arial"/>
          <w:sz w:val="22"/>
          <w:szCs w:val="22"/>
        </w:rPr>
        <w:t>Oświadczenie Inwestora o posiadanym prawie do dysponowania nieruchomością na cele budowlane</w:t>
      </w:r>
      <w:bookmarkEnd w:id="7"/>
      <w:r w:rsidRPr="005506B6">
        <w:rPr>
          <w:rFonts w:ascii="Arial Narrow" w:hAnsi="Arial Narrow" w:cs="Arial"/>
          <w:sz w:val="22"/>
          <w:szCs w:val="22"/>
        </w:rPr>
        <w:t>.</w:t>
      </w:r>
    </w:p>
    <w:p w14:paraId="4DE2E278" w14:textId="77777777" w:rsidR="00637542" w:rsidRPr="005506B6" w:rsidRDefault="00637542" w:rsidP="00637542">
      <w:pPr>
        <w:pStyle w:val="Standard"/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</w:p>
    <w:p w14:paraId="5D98517B" w14:textId="77777777" w:rsidR="00057A29" w:rsidRPr="005506B6" w:rsidRDefault="00794BB6" w:rsidP="00427943">
      <w:pPr>
        <w:pStyle w:val="Akapitzlist1"/>
        <w:spacing w:after="200" w:line="276" w:lineRule="auto"/>
        <w:ind w:left="0"/>
        <w:jc w:val="both"/>
        <w:rPr>
          <w:rFonts w:cs="Arial"/>
          <w:b/>
          <w:sz w:val="22"/>
          <w:szCs w:val="22"/>
        </w:rPr>
      </w:pPr>
      <w:r w:rsidRPr="005506B6">
        <w:rPr>
          <w:rFonts w:cs="Arial"/>
          <w:b/>
          <w:sz w:val="22"/>
          <w:szCs w:val="22"/>
        </w:rPr>
        <w:t>2. OPIS ISTNIEJĄCEGO ZAGOSPODAROWANIA TERENU</w:t>
      </w:r>
    </w:p>
    <w:p w14:paraId="681FDBC3" w14:textId="4C84AFD7" w:rsidR="006872C0" w:rsidRDefault="006872C0" w:rsidP="006872C0">
      <w:pPr>
        <w:jc w:val="both"/>
        <w:rPr>
          <w:rFonts w:ascii="Arial Narrow" w:eastAsia="Times New Roman" w:hAnsi="Arial Narrow" w:cs="Arial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Budynki szkoły objęte termomodernizacją zlokalizowane są na działach 147/2 oraz 147/7 w Kcyni.  Działki posiadają dostęp do drogi publicznej. Przedmiotowe działki są zagospodarowane infrastrukturą związaną z funkcjonowaniem szkoły. Działki posiadają dostęp do następującej infrastruktury technicznej: sieci wodociągowej, kanalizacyjnej, gazowej elektroenergetycznej, telekomunikacyjnej.</w:t>
      </w:r>
    </w:p>
    <w:p w14:paraId="679E8A66" w14:textId="77777777" w:rsidR="006872C0" w:rsidRDefault="006872C0" w:rsidP="006872C0">
      <w:pPr>
        <w:pStyle w:val="Tekstpodstawowywcity"/>
        <w:spacing w:before="160" w:after="0"/>
        <w:ind w:left="0"/>
        <w:jc w:val="both"/>
        <w:rPr>
          <w:rFonts w:ascii="Arial Narrow" w:hAnsi="Arial Narrow" w:cs="Times New Roman"/>
          <w:bCs/>
          <w:i/>
          <w:iCs/>
          <w:sz w:val="24"/>
          <w:szCs w:val="24"/>
          <w:u w:val="single"/>
        </w:rPr>
      </w:pPr>
      <w:r w:rsidRPr="00057C15">
        <w:rPr>
          <w:rFonts w:ascii="Arial Narrow" w:hAnsi="Arial Narrow" w:cs="Times New Roman"/>
          <w:bCs/>
          <w:i/>
          <w:iCs/>
          <w:sz w:val="24"/>
          <w:szCs w:val="24"/>
          <w:u w:val="single"/>
        </w:rPr>
        <w:t>DANE TECHNICZNE ISTNIEJĄC</w:t>
      </w:r>
      <w:r>
        <w:rPr>
          <w:rFonts w:ascii="Arial Narrow" w:hAnsi="Arial Narrow" w:cs="Times New Roman"/>
          <w:bCs/>
          <w:i/>
          <w:iCs/>
          <w:sz w:val="24"/>
          <w:szCs w:val="24"/>
          <w:u w:val="single"/>
        </w:rPr>
        <w:t>YCH</w:t>
      </w:r>
      <w:r w:rsidRPr="00057C15">
        <w:rPr>
          <w:rFonts w:ascii="Arial Narrow" w:hAnsi="Arial Narrow" w:cs="Times New Roman"/>
          <w:bCs/>
          <w:i/>
          <w:iCs/>
          <w:sz w:val="24"/>
          <w:szCs w:val="24"/>
          <w:u w:val="single"/>
        </w:rPr>
        <w:t xml:space="preserve"> BUDYNK</w:t>
      </w:r>
      <w:r>
        <w:rPr>
          <w:rFonts w:ascii="Arial Narrow" w:hAnsi="Arial Narrow" w:cs="Times New Roman"/>
          <w:bCs/>
          <w:i/>
          <w:iCs/>
          <w:sz w:val="24"/>
          <w:szCs w:val="24"/>
          <w:u w:val="single"/>
        </w:rPr>
        <w:t>ÓW</w:t>
      </w:r>
      <w:r w:rsidRPr="00057C15">
        <w:rPr>
          <w:rFonts w:ascii="Arial Narrow" w:hAnsi="Arial Narrow" w:cs="Times New Roman"/>
          <w:bCs/>
          <w:i/>
          <w:iCs/>
          <w:sz w:val="24"/>
          <w:szCs w:val="24"/>
          <w:u w:val="single"/>
        </w:rPr>
        <w:t xml:space="preserve"> – BEZ ZMIAN</w:t>
      </w:r>
      <w:r>
        <w:rPr>
          <w:rFonts w:ascii="Arial Narrow" w:hAnsi="Arial Narrow" w:cs="Times New Roman"/>
          <w:bCs/>
          <w:i/>
          <w:iCs/>
          <w:sz w:val="24"/>
          <w:szCs w:val="24"/>
          <w:u w:val="single"/>
        </w:rPr>
        <w:t>.</w:t>
      </w:r>
    </w:p>
    <w:p w14:paraId="5CA771F3" w14:textId="77777777" w:rsidR="00CA7805" w:rsidRPr="005506B6" w:rsidRDefault="00CA7805" w:rsidP="00CA7805">
      <w:pPr>
        <w:pStyle w:val="Akapitzlist1"/>
        <w:ind w:left="0"/>
        <w:jc w:val="both"/>
        <w:rPr>
          <w:rFonts w:eastAsia="Arial" w:cs="Arial"/>
          <w:sz w:val="22"/>
          <w:szCs w:val="22"/>
        </w:rPr>
      </w:pPr>
    </w:p>
    <w:p w14:paraId="7B50E3DC" w14:textId="77777777" w:rsidR="0099447E" w:rsidRPr="005506B6" w:rsidRDefault="00794BB6" w:rsidP="00427943">
      <w:pPr>
        <w:pStyle w:val="Textbodyindent"/>
        <w:spacing w:after="200" w:line="276" w:lineRule="auto"/>
        <w:ind w:left="0"/>
        <w:rPr>
          <w:rFonts w:ascii="Arial Narrow" w:hAnsi="Arial Narrow" w:cs="Arial"/>
          <w:b/>
          <w:sz w:val="22"/>
          <w:szCs w:val="22"/>
        </w:rPr>
      </w:pPr>
      <w:r w:rsidRPr="005506B6">
        <w:rPr>
          <w:rFonts w:ascii="Arial Narrow" w:hAnsi="Arial Narrow" w:cs="Arial"/>
          <w:b/>
          <w:sz w:val="22"/>
          <w:szCs w:val="22"/>
        </w:rPr>
        <w:t>3. OPIS PROJEKTOWANEGO ZAGOSPODAROWANIA TERENU</w:t>
      </w:r>
    </w:p>
    <w:p w14:paraId="7C6CBD90" w14:textId="762A52FC" w:rsidR="006872C0" w:rsidRDefault="006872C0" w:rsidP="006872C0">
      <w:pPr>
        <w:pStyle w:val="Tekstpodstawowywcity"/>
        <w:spacing w:after="0"/>
        <w:ind w:left="0" w:firstLine="431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W ramach zagospodarowania terenu projektuje się zewnętrzną instalacje gazową od budynku głównego do budynku biblioteki Projektuje się demontaż i ponowne wykonanie </w:t>
      </w:r>
      <w:r w:rsidR="00EB21ED">
        <w:rPr>
          <w:rFonts w:ascii="Arial Narrow" w:hAnsi="Arial Narrow"/>
          <w:sz w:val="24"/>
          <w:szCs w:val="24"/>
        </w:rPr>
        <w:t>utwardzeń</w:t>
      </w:r>
      <w:r>
        <w:rPr>
          <w:rFonts w:ascii="Arial Narrow" w:hAnsi="Arial Narrow"/>
          <w:sz w:val="24"/>
          <w:szCs w:val="24"/>
        </w:rPr>
        <w:t xml:space="preserve"> przy budynku. Opaski wykonać z kostki betonowej . </w:t>
      </w:r>
    </w:p>
    <w:p w14:paraId="72B12CCE" w14:textId="77777777" w:rsidR="006872C0" w:rsidRDefault="006872C0" w:rsidP="006872C0">
      <w:pPr>
        <w:pStyle w:val="Tekstpodstawowywcity"/>
        <w:spacing w:before="160" w:after="0"/>
        <w:ind w:left="0"/>
        <w:jc w:val="both"/>
        <w:rPr>
          <w:rFonts w:ascii="Arial Narrow" w:hAnsi="Arial Narrow" w:cs="Times New Roman"/>
          <w:bCs/>
          <w:i/>
          <w:iCs/>
          <w:sz w:val="24"/>
          <w:szCs w:val="24"/>
          <w:u w:val="single"/>
        </w:rPr>
      </w:pPr>
      <w:r w:rsidRPr="00057C15">
        <w:rPr>
          <w:rFonts w:ascii="Arial Narrow" w:hAnsi="Arial Narrow" w:cs="Times New Roman"/>
          <w:bCs/>
          <w:i/>
          <w:iCs/>
          <w:sz w:val="24"/>
          <w:szCs w:val="24"/>
          <w:u w:val="single"/>
        </w:rPr>
        <w:t>DANE TECHNICZNE ISTNIEJĄC</w:t>
      </w:r>
      <w:r>
        <w:rPr>
          <w:rFonts w:ascii="Arial Narrow" w:hAnsi="Arial Narrow" w:cs="Times New Roman"/>
          <w:bCs/>
          <w:i/>
          <w:iCs/>
          <w:sz w:val="24"/>
          <w:szCs w:val="24"/>
          <w:u w:val="single"/>
        </w:rPr>
        <w:t>YCH</w:t>
      </w:r>
      <w:r w:rsidRPr="00057C15">
        <w:rPr>
          <w:rFonts w:ascii="Arial Narrow" w:hAnsi="Arial Narrow" w:cs="Times New Roman"/>
          <w:bCs/>
          <w:i/>
          <w:iCs/>
          <w:sz w:val="24"/>
          <w:szCs w:val="24"/>
          <w:u w:val="single"/>
        </w:rPr>
        <w:t xml:space="preserve"> BUDYNK</w:t>
      </w:r>
      <w:r>
        <w:rPr>
          <w:rFonts w:ascii="Arial Narrow" w:hAnsi="Arial Narrow" w:cs="Times New Roman"/>
          <w:bCs/>
          <w:i/>
          <w:iCs/>
          <w:sz w:val="24"/>
          <w:szCs w:val="24"/>
          <w:u w:val="single"/>
        </w:rPr>
        <w:t>ÓW</w:t>
      </w:r>
      <w:r w:rsidRPr="00057C15">
        <w:rPr>
          <w:rFonts w:ascii="Arial Narrow" w:hAnsi="Arial Narrow" w:cs="Times New Roman"/>
          <w:bCs/>
          <w:i/>
          <w:iCs/>
          <w:sz w:val="24"/>
          <w:szCs w:val="24"/>
          <w:u w:val="single"/>
        </w:rPr>
        <w:t xml:space="preserve"> – BEZ ZMIAN</w:t>
      </w:r>
      <w:r>
        <w:rPr>
          <w:rFonts w:ascii="Arial Narrow" w:hAnsi="Arial Narrow" w:cs="Times New Roman"/>
          <w:bCs/>
          <w:i/>
          <w:iCs/>
          <w:sz w:val="24"/>
          <w:szCs w:val="24"/>
          <w:u w:val="single"/>
        </w:rPr>
        <w:t>.</w:t>
      </w:r>
    </w:p>
    <w:p w14:paraId="45767091" w14:textId="77777777" w:rsidR="0098472E" w:rsidRDefault="0098472E" w:rsidP="006872C0">
      <w:pPr>
        <w:pStyle w:val="Tekstpodstawowywcity"/>
        <w:spacing w:before="160" w:after="0"/>
        <w:ind w:left="0"/>
        <w:jc w:val="both"/>
        <w:rPr>
          <w:rFonts w:ascii="Arial Narrow" w:hAnsi="Arial Narrow" w:cs="Times New Roman"/>
          <w:bCs/>
          <w:i/>
          <w:iCs/>
          <w:sz w:val="24"/>
          <w:szCs w:val="24"/>
          <w:u w:val="single"/>
        </w:rPr>
      </w:pPr>
    </w:p>
    <w:p w14:paraId="60B8BF4C" w14:textId="71DAE4DA" w:rsidR="006F4429" w:rsidRPr="005506B6" w:rsidRDefault="00794BB6" w:rsidP="00427943">
      <w:pPr>
        <w:pStyle w:val="Nagwek4"/>
        <w:keepLines w:val="0"/>
        <w:tabs>
          <w:tab w:val="left" w:pos="864"/>
        </w:tabs>
        <w:spacing w:before="0" w:after="200"/>
        <w:jc w:val="both"/>
        <w:rPr>
          <w:rFonts w:ascii="Arial Narrow" w:hAnsi="Arial Narrow" w:cs="Arial"/>
          <w:bCs w:val="0"/>
          <w:color w:val="auto"/>
        </w:rPr>
      </w:pPr>
      <w:r w:rsidRPr="005506B6">
        <w:rPr>
          <w:rFonts w:ascii="Arial Narrow" w:hAnsi="Arial Narrow" w:cs="Arial"/>
          <w:bCs w:val="0"/>
          <w:i w:val="0"/>
          <w:color w:val="auto"/>
        </w:rPr>
        <w:t>3.1</w:t>
      </w:r>
      <w:r w:rsidR="00FC6218" w:rsidRPr="005506B6">
        <w:rPr>
          <w:rFonts w:ascii="Arial Narrow" w:hAnsi="Arial Narrow" w:cs="Arial"/>
          <w:bCs w:val="0"/>
          <w:i w:val="0"/>
          <w:color w:val="auto"/>
        </w:rPr>
        <w:t xml:space="preserve"> </w:t>
      </w:r>
      <w:r w:rsidR="006F4429" w:rsidRPr="005506B6">
        <w:rPr>
          <w:rFonts w:ascii="Arial Narrow" w:hAnsi="Arial Narrow" w:cs="Arial"/>
          <w:bCs w:val="0"/>
          <w:i w:val="0"/>
          <w:color w:val="auto"/>
        </w:rPr>
        <w:t>Urządzenia budowlane związane z obiektem</w:t>
      </w:r>
      <w:r w:rsidR="00BD3958" w:rsidRPr="005506B6">
        <w:rPr>
          <w:rFonts w:ascii="Arial Narrow" w:hAnsi="Arial Narrow" w:cs="Arial"/>
          <w:bCs w:val="0"/>
          <w:i w:val="0"/>
          <w:color w:val="auto"/>
        </w:rPr>
        <w:t xml:space="preserve"> wraz z parametrami technicznymi</w:t>
      </w:r>
    </w:p>
    <w:p w14:paraId="2A8FB7FA" w14:textId="77777777" w:rsidR="00435D24" w:rsidRPr="005506B6" w:rsidRDefault="00435D24" w:rsidP="00427943">
      <w:pPr>
        <w:pStyle w:val="Nagwek4"/>
        <w:keepLines w:val="0"/>
        <w:tabs>
          <w:tab w:val="left" w:pos="864"/>
        </w:tabs>
        <w:spacing w:before="0"/>
        <w:jc w:val="both"/>
        <w:rPr>
          <w:rFonts w:ascii="Arial Narrow" w:hAnsi="Arial Narrow" w:cs="Arial"/>
          <w:b w:val="0"/>
          <w:i w:val="0"/>
          <w:color w:val="auto"/>
          <w:u w:val="single"/>
        </w:rPr>
      </w:pPr>
      <w:r w:rsidRPr="005506B6">
        <w:rPr>
          <w:rFonts w:ascii="Arial Narrow" w:hAnsi="Arial Narrow" w:cs="Arial"/>
          <w:b w:val="0"/>
          <w:i w:val="0"/>
          <w:color w:val="auto"/>
          <w:u w:val="single"/>
        </w:rPr>
        <w:t>3.1.1. Zaopatrzenie w wodę</w:t>
      </w:r>
    </w:p>
    <w:p w14:paraId="6691C4D7" w14:textId="3F8EBD8C" w:rsidR="00435D24" w:rsidRPr="005506B6" w:rsidRDefault="00435D24" w:rsidP="00C042FD">
      <w:pPr>
        <w:pStyle w:val="Textbodyindent"/>
        <w:spacing w:after="200" w:line="276" w:lineRule="auto"/>
        <w:ind w:left="0" w:firstLine="708"/>
        <w:rPr>
          <w:rFonts w:ascii="Arial Narrow" w:hAnsi="Arial Narrow" w:cs="Arial"/>
          <w:sz w:val="22"/>
          <w:szCs w:val="22"/>
        </w:rPr>
      </w:pPr>
      <w:r w:rsidRPr="005506B6">
        <w:rPr>
          <w:rFonts w:ascii="Arial Narrow" w:hAnsi="Arial Narrow" w:cs="Arial"/>
          <w:sz w:val="22"/>
          <w:szCs w:val="22"/>
        </w:rPr>
        <w:t xml:space="preserve">Zaopatrzenie w wodę z sieci wodociągowej </w:t>
      </w:r>
      <w:r w:rsidR="005C2676" w:rsidRPr="005506B6">
        <w:rPr>
          <w:rFonts w:ascii="Arial Narrow" w:hAnsi="Arial Narrow" w:cs="Arial"/>
          <w:sz w:val="22"/>
          <w:szCs w:val="22"/>
        </w:rPr>
        <w:t>–</w:t>
      </w:r>
      <w:r w:rsidR="0098472E">
        <w:rPr>
          <w:rFonts w:ascii="Arial Narrow" w:hAnsi="Arial Narrow" w:cs="Arial"/>
          <w:sz w:val="22"/>
          <w:szCs w:val="22"/>
        </w:rPr>
        <w:t>bez zmian</w:t>
      </w:r>
    </w:p>
    <w:p w14:paraId="01394FD7" w14:textId="77777777" w:rsidR="00435D24" w:rsidRPr="005506B6" w:rsidRDefault="00435D24" w:rsidP="00427943">
      <w:pPr>
        <w:pStyle w:val="Nagwek4"/>
        <w:keepLines w:val="0"/>
        <w:tabs>
          <w:tab w:val="left" w:pos="864"/>
        </w:tabs>
        <w:spacing w:before="0"/>
        <w:jc w:val="both"/>
        <w:rPr>
          <w:rFonts w:ascii="Arial Narrow" w:hAnsi="Arial Narrow" w:cs="Arial"/>
          <w:b w:val="0"/>
          <w:i w:val="0"/>
          <w:color w:val="auto"/>
          <w:u w:val="single"/>
        </w:rPr>
      </w:pPr>
      <w:r w:rsidRPr="005506B6">
        <w:rPr>
          <w:rFonts w:ascii="Arial Narrow" w:hAnsi="Arial Narrow" w:cs="Arial"/>
          <w:b w:val="0"/>
          <w:i w:val="0"/>
          <w:color w:val="auto"/>
          <w:u w:val="single"/>
        </w:rPr>
        <w:t>3.1.2. Zaopatrzenie w energię</w:t>
      </w:r>
    </w:p>
    <w:p w14:paraId="0EB89585" w14:textId="7F33077F" w:rsidR="00435D24" w:rsidRPr="005506B6" w:rsidRDefault="00435D24" w:rsidP="00637542">
      <w:pPr>
        <w:pStyle w:val="Textbodyindent"/>
        <w:spacing w:after="200" w:line="276" w:lineRule="auto"/>
        <w:ind w:left="708"/>
        <w:rPr>
          <w:rFonts w:ascii="Arial Narrow" w:hAnsi="Arial Narrow" w:cs="Arial"/>
          <w:sz w:val="22"/>
          <w:szCs w:val="22"/>
        </w:rPr>
      </w:pPr>
      <w:r w:rsidRPr="005506B6">
        <w:rPr>
          <w:rFonts w:ascii="Arial Narrow" w:hAnsi="Arial Narrow" w:cs="Arial"/>
          <w:sz w:val="22"/>
          <w:szCs w:val="22"/>
        </w:rPr>
        <w:t xml:space="preserve">Zaopatrzenie w energię elektryczną </w:t>
      </w:r>
      <w:r w:rsidR="002D0588" w:rsidRPr="005506B6">
        <w:rPr>
          <w:rFonts w:ascii="Arial Narrow" w:hAnsi="Arial Narrow" w:cs="Arial"/>
          <w:sz w:val="22"/>
          <w:szCs w:val="22"/>
        </w:rPr>
        <w:t>z sieci elektroenergetycznej</w:t>
      </w:r>
      <w:r w:rsidR="0098472E">
        <w:rPr>
          <w:rFonts w:ascii="Arial Narrow" w:hAnsi="Arial Narrow" w:cs="Arial"/>
          <w:sz w:val="22"/>
          <w:szCs w:val="22"/>
        </w:rPr>
        <w:t xml:space="preserve"> – bez zmian</w:t>
      </w:r>
    </w:p>
    <w:p w14:paraId="5A4CBB73" w14:textId="77777777" w:rsidR="00435D24" w:rsidRPr="005506B6" w:rsidRDefault="00435D24" w:rsidP="00427943">
      <w:pPr>
        <w:pStyle w:val="Nagwek4"/>
        <w:keepLines w:val="0"/>
        <w:tabs>
          <w:tab w:val="left" w:pos="864"/>
        </w:tabs>
        <w:spacing w:before="0"/>
        <w:jc w:val="both"/>
        <w:rPr>
          <w:rFonts w:ascii="Arial Narrow" w:hAnsi="Arial Narrow" w:cs="Arial"/>
          <w:b w:val="0"/>
          <w:i w:val="0"/>
          <w:color w:val="auto"/>
          <w:u w:val="single"/>
        </w:rPr>
      </w:pPr>
      <w:r w:rsidRPr="005506B6">
        <w:rPr>
          <w:rFonts w:ascii="Arial Narrow" w:hAnsi="Arial Narrow" w:cs="Arial"/>
          <w:b w:val="0"/>
          <w:i w:val="0"/>
          <w:color w:val="auto"/>
          <w:u w:val="single"/>
        </w:rPr>
        <w:t>3.1.3. Odprowadzenie wód deszczowych i roztopowych</w:t>
      </w:r>
    </w:p>
    <w:p w14:paraId="3CF69625" w14:textId="2F2CDED1" w:rsidR="0029246F" w:rsidRPr="005506B6" w:rsidRDefault="00435D24" w:rsidP="00637542">
      <w:pPr>
        <w:pStyle w:val="Textbodyindent"/>
        <w:spacing w:after="200" w:line="276" w:lineRule="auto"/>
        <w:ind w:left="708"/>
        <w:rPr>
          <w:rFonts w:ascii="Arial Narrow" w:hAnsi="Arial Narrow" w:cs="Arial"/>
          <w:sz w:val="22"/>
          <w:szCs w:val="22"/>
        </w:rPr>
      </w:pPr>
      <w:r w:rsidRPr="005506B6">
        <w:rPr>
          <w:rFonts w:ascii="Arial Narrow" w:hAnsi="Arial Narrow" w:cs="Arial"/>
          <w:sz w:val="22"/>
          <w:szCs w:val="22"/>
        </w:rPr>
        <w:t xml:space="preserve">Odprowadzenie wód deszczowych </w:t>
      </w:r>
      <w:r w:rsidR="00541044" w:rsidRPr="005506B6">
        <w:rPr>
          <w:rFonts w:ascii="Arial Narrow" w:hAnsi="Arial Narrow" w:cs="Arial"/>
          <w:sz w:val="22"/>
          <w:szCs w:val="22"/>
        </w:rPr>
        <w:t>z powierzchni dachów</w:t>
      </w:r>
      <w:r w:rsidR="009756AD" w:rsidRPr="005506B6">
        <w:rPr>
          <w:rFonts w:ascii="Arial Narrow" w:hAnsi="Arial Narrow" w:cs="Arial"/>
          <w:sz w:val="22"/>
          <w:szCs w:val="22"/>
        </w:rPr>
        <w:t xml:space="preserve"> powierzchniowo na tereny zielone</w:t>
      </w:r>
      <w:r w:rsidR="0098472E">
        <w:rPr>
          <w:rFonts w:ascii="Arial Narrow" w:hAnsi="Arial Narrow" w:cs="Arial"/>
          <w:sz w:val="22"/>
          <w:szCs w:val="22"/>
        </w:rPr>
        <w:t xml:space="preserve"> – bez zmian</w:t>
      </w:r>
    </w:p>
    <w:p w14:paraId="7F231015" w14:textId="11ECF4BD" w:rsidR="00435D24" w:rsidRPr="005506B6" w:rsidRDefault="00435D24" w:rsidP="00427943">
      <w:pPr>
        <w:pStyle w:val="Nagwek4"/>
        <w:keepLines w:val="0"/>
        <w:tabs>
          <w:tab w:val="left" w:pos="864"/>
        </w:tabs>
        <w:spacing w:before="0"/>
        <w:jc w:val="both"/>
        <w:rPr>
          <w:rFonts w:ascii="Arial Narrow" w:hAnsi="Arial Narrow" w:cs="Arial"/>
          <w:b w:val="0"/>
          <w:i w:val="0"/>
          <w:color w:val="auto"/>
          <w:u w:val="single"/>
        </w:rPr>
      </w:pPr>
      <w:r w:rsidRPr="005506B6">
        <w:rPr>
          <w:rFonts w:ascii="Arial Narrow" w:hAnsi="Arial Narrow" w:cs="Arial"/>
          <w:b w:val="0"/>
          <w:i w:val="0"/>
          <w:color w:val="auto"/>
          <w:u w:val="single"/>
        </w:rPr>
        <w:t>3.1.4. Miejsca postojowe</w:t>
      </w:r>
      <w:r w:rsidR="00691734" w:rsidRPr="005506B6">
        <w:rPr>
          <w:rFonts w:ascii="Arial Narrow" w:hAnsi="Arial Narrow" w:cs="Arial"/>
          <w:b w:val="0"/>
          <w:i w:val="0"/>
          <w:color w:val="auto"/>
          <w:u w:val="single"/>
        </w:rPr>
        <w:t>/parkingi</w:t>
      </w:r>
    </w:p>
    <w:p w14:paraId="7F2CFBF9" w14:textId="5F67C2AE" w:rsidR="00435D24" w:rsidRPr="005506B6" w:rsidRDefault="0098472E" w:rsidP="005506B6">
      <w:pPr>
        <w:pStyle w:val="Textbodyindent"/>
        <w:spacing w:after="0" w:line="276" w:lineRule="auto"/>
        <w:ind w:left="708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Bez zmian.</w:t>
      </w:r>
    </w:p>
    <w:p w14:paraId="45FCACC3" w14:textId="77777777" w:rsidR="005506B6" w:rsidRPr="00427943" w:rsidRDefault="005506B6" w:rsidP="00637542">
      <w:pPr>
        <w:pStyle w:val="Textbodyindent"/>
        <w:spacing w:after="200" w:line="276" w:lineRule="auto"/>
        <w:ind w:left="708"/>
        <w:rPr>
          <w:rFonts w:ascii="Arial Narrow" w:hAnsi="Arial Narrow" w:cs="Arial"/>
        </w:rPr>
      </w:pPr>
    </w:p>
    <w:p w14:paraId="7BCB7385" w14:textId="77777777" w:rsidR="00435D24" w:rsidRPr="00427943" w:rsidRDefault="00435D24" w:rsidP="00427943">
      <w:pPr>
        <w:pStyle w:val="Nagwek4"/>
        <w:keepLines w:val="0"/>
        <w:tabs>
          <w:tab w:val="left" w:pos="864"/>
        </w:tabs>
        <w:spacing w:before="0"/>
        <w:jc w:val="both"/>
        <w:rPr>
          <w:rFonts w:ascii="Arial Narrow" w:hAnsi="Arial Narrow" w:cs="Arial"/>
          <w:b w:val="0"/>
          <w:i w:val="0"/>
          <w:color w:val="auto"/>
          <w:sz w:val="24"/>
          <w:szCs w:val="24"/>
          <w:u w:val="single"/>
        </w:rPr>
      </w:pPr>
      <w:r w:rsidRPr="00427943">
        <w:rPr>
          <w:rFonts w:ascii="Arial Narrow" w:hAnsi="Arial Narrow" w:cs="Arial"/>
          <w:b w:val="0"/>
          <w:i w:val="0"/>
          <w:color w:val="auto"/>
          <w:sz w:val="24"/>
          <w:szCs w:val="24"/>
          <w:u w:val="single"/>
        </w:rPr>
        <w:lastRenderedPageBreak/>
        <w:t>3.1.5. Place pod śmietniki</w:t>
      </w:r>
    </w:p>
    <w:p w14:paraId="471B9D18" w14:textId="1E680DA0" w:rsidR="00435D24" w:rsidRPr="00427943" w:rsidRDefault="00435D24" w:rsidP="00637542">
      <w:pPr>
        <w:pStyle w:val="Textbodyindent"/>
        <w:spacing w:after="160" w:line="276" w:lineRule="auto"/>
        <w:ind w:left="709"/>
        <w:rPr>
          <w:rFonts w:ascii="Arial Narrow" w:hAnsi="Arial Narrow" w:cs="Arial"/>
        </w:rPr>
      </w:pPr>
      <w:r w:rsidRPr="00427943">
        <w:rPr>
          <w:rFonts w:ascii="Arial Narrow" w:hAnsi="Arial Narrow" w:cs="Arial"/>
        </w:rPr>
        <w:t>Czasowe gromadzenie odpadów stałych w zamkniętych przenośnych pojemnikach</w:t>
      </w:r>
      <w:r w:rsidR="0098472E">
        <w:rPr>
          <w:rFonts w:ascii="Arial Narrow" w:hAnsi="Arial Narrow" w:cs="Arial"/>
        </w:rPr>
        <w:t>– bez zmian</w:t>
      </w:r>
    </w:p>
    <w:p w14:paraId="09666B3A" w14:textId="77777777" w:rsidR="00435D24" w:rsidRPr="00427943" w:rsidRDefault="00435D24" w:rsidP="0012225F">
      <w:pPr>
        <w:pStyle w:val="Textbodyindent"/>
        <w:spacing w:after="0" w:line="276" w:lineRule="auto"/>
        <w:ind w:left="0"/>
        <w:rPr>
          <w:rFonts w:ascii="Arial Narrow" w:hAnsi="Arial Narrow" w:cs="Arial"/>
          <w:u w:val="single"/>
        </w:rPr>
      </w:pPr>
      <w:r w:rsidRPr="00427943">
        <w:rPr>
          <w:rFonts w:ascii="Arial Narrow" w:hAnsi="Arial Narrow" w:cs="Arial"/>
          <w:u w:val="single"/>
        </w:rPr>
        <w:t>3.1.6. Ogrodzenie</w:t>
      </w:r>
    </w:p>
    <w:p w14:paraId="392C4AD1" w14:textId="5EDDC5A3" w:rsidR="00F2505C" w:rsidRPr="00F2505C" w:rsidRDefault="0098472E" w:rsidP="00637542">
      <w:pPr>
        <w:pStyle w:val="Textbodyindent"/>
        <w:spacing w:line="276" w:lineRule="auto"/>
        <w:ind w:left="709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Istniejące.</w:t>
      </w:r>
    </w:p>
    <w:p w14:paraId="733EF6FC" w14:textId="77777777" w:rsidR="00435D24" w:rsidRPr="00427943" w:rsidRDefault="00435D24" w:rsidP="00427943">
      <w:pPr>
        <w:pStyle w:val="Nagwek4"/>
        <w:keepLines w:val="0"/>
        <w:tabs>
          <w:tab w:val="left" w:pos="864"/>
        </w:tabs>
        <w:spacing w:before="0"/>
        <w:jc w:val="both"/>
        <w:rPr>
          <w:rFonts w:ascii="Arial Narrow" w:hAnsi="Arial Narrow" w:cs="Arial"/>
          <w:b w:val="0"/>
          <w:i w:val="0"/>
          <w:color w:val="auto"/>
          <w:sz w:val="24"/>
          <w:szCs w:val="24"/>
          <w:u w:val="single"/>
        </w:rPr>
      </w:pPr>
      <w:r w:rsidRPr="00427943">
        <w:rPr>
          <w:rFonts w:ascii="Arial Narrow" w:hAnsi="Arial Narrow" w:cs="Arial"/>
          <w:b w:val="0"/>
          <w:i w:val="0"/>
          <w:color w:val="auto"/>
          <w:sz w:val="24"/>
          <w:szCs w:val="24"/>
          <w:u w:val="single"/>
        </w:rPr>
        <w:t>3.1.7 Sposób odprowadzania ścieków</w:t>
      </w:r>
    </w:p>
    <w:p w14:paraId="51961130" w14:textId="418E7684" w:rsidR="00435D24" w:rsidRPr="00427943" w:rsidRDefault="00435D24" w:rsidP="00C042FD">
      <w:pPr>
        <w:pStyle w:val="Textbodyindent"/>
        <w:spacing w:after="200" w:line="276" w:lineRule="auto"/>
        <w:ind w:left="0" w:firstLine="708"/>
        <w:rPr>
          <w:rFonts w:ascii="Arial Narrow" w:hAnsi="Arial Narrow" w:cs="Arial"/>
        </w:rPr>
      </w:pPr>
      <w:r w:rsidRPr="00427943">
        <w:rPr>
          <w:rFonts w:ascii="Arial Narrow" w:hAnsi="Arial Narrow" w:cs="Arial"/>
        </w:rPr>
        <w:t xml:space="preserve">Odprowadzenie ścieków do </w:t>
      </w:r>
      <w:r w:rsidR="002D0588">
        <w:rPr>
          <w:rFonts w:ascii="Arial Narrow" w:hAnsi="Arial Narrow" w:cs="Arial"/>
        </w:rPr>
        <w:t xml:space="preserve">sieci </w:t>
      </w:r>
      <w:r w:rsidR="00C042FD">
        <w:rPr>
          <w:rFonts w:ascii="Arial Narrow" w:hAnsi="Arial Narrow" w:cs="Arial"/>
        </w:rPr>
        <w:t>kanalizacji sanitarnej</w:t>
      </w:r>
      <w:r w:rsidR="0098472E">
        <w:rPr>
          <w:rFonts w:ascii="Arial Narrow" w:hAnsi="Arial Narrow" w:cs="Arial"/>
        </w:rPr>
        <w:t xml:space="preserve"> – bez zmian</w:t>
      </w:r>
    </w:p>
    <w:p w14:paraId="051E5128" w14:textId="77777777" w:rsidR="00435D24" w:rsidRDefault="00435D24" w:rsidP="00427943">
      <w:pPr>
        <w:pStyle w:val="Nagwek4"/>
        <w:keepLines w:val="0"/>
        <w:tabs>
          <w:tab w:val="left" w:pos="864"/>
        </w:tabs>
        <w:spacing w:before="0"/>
        <w:jc w:val="both"/>
        <w:rPr>
          <w:rFonts w:ascii="Arial Narrow" w:hAnsi="Arial Narrow" w:cs="Arial"/>
          <w:b w:val="0"/>
          <w:i w:val="0"/>
          <w:color w:val="auto"/>
          <w:sz w:val="24"/>
          <w:szCs w:val="24"/>
          <w:u w:val="single"/>
        </w:rPr>
      </w:pPr>
      <w:r w:rsidRPr="00427943">
        <w:rPr>
          <w:rFonts w:ascii="Arial Narrow" w:hAnsi="Arial Narrow" w:cs="Arial"/>
          <w:b w:val="0"/>
          <w:i w:val="0"/>
          <w:color w:val="auto"/>
          <w:sz w:val="24"/>
          <w:szCs w:val="24"/>
          <w:u w:val="single"/>
        </w:rPr>
        <w:t>3.1.8 Układ komunikacyjny</w:t>
      </w:r>
    </w:p>
    <w:p w14:paraId="771C2287" w14:textId="73715BDB" w:rsidR="00435D24" w:rsidRDefault="0098472E" w:rsidP="00637542">
      <w:pPr>
        <w:pStyle w:val="Textbodyindent"/>
        <w:spacing w:after="0" w:line="276" w:lineRule="auto"/>
        <w:ind w:left="708"/>
        <w:rPr>
          <w:rFonts w:ascii="Arial Narrow" w:hAnsi="Arial Narrow" w:cs="Arial"/>
        </w:rPr>
      </w:pPr>
      <w:r>
        <w:rPr>
          <w:rFonts w:ascii="Arial Narrow" w:hAnsi="Arial Narrow" w:cs="Arial"/>
        </w:rPr>
        <w:t>Bez zmian.</w:t>
      </w:r>
    </w:p>
    <w:p w14:paraId="640A84D5" w14:textId="77777777" w:rsidR="002D0588" w:rsidRPr="00637542" w:rsidRDefault="002D0588" w:rsidP="00C042FD">
      <w:pPr>
        <w:pStyle w:val="Textbodyindent"/>
        <w:spacing w:after="0" w:line="276" w:lineRule="auto"/>
        <w:ind w:left="0" w:firstLine="708"/>
        <w:rPr>
          <w:rFonts w:ascii="Arial Narrow" w:hAnsi="Arial Narrow" w:cs="Arial"/>
          <w:sz w:val="16"/>
          <w:szCs w:val="16"/>
        </w:rPr>
      </w:pPr>
    </w:p>
    <w:p w14:paraId="639F000A" w14:textId="77777777" w:rsidR="00435D24" w:rsidRPr="00427943" w:rsidRDefault="00435D24" w:rsidP="00637542">
      <w:pPr>
        <w:pStyle w:val="Nagwek4"/>
        <w:keepLines w:val="0"/>
        <w:tabs>
          <w:tab w:val="left" w:pos="864"/>
        </w:tabs>
        <w:spacing w:before="0"/>
        <w:jc w:val="both"/>
        <w:rPr>
          <w:rFonts w:ascii="Arial Narrow" w:hAnsi="Arial Narrow" w:cs="Arial"/>
          <w:b w:val="0"/>
          <w:i w:val="0"/>
          <w:color w:val="auto"/>
          <w:sz w:val="24"/>
          <w:szCs w:val="24"/>
          <w:u w:val="single"/>
        </w:rPr>
      </w:pPr>
      <w:r w:rsidRPr="00427943">
        <w:rPr>
          <w:rFonts w:ascii="Arial Narrow" w:hAnsi="Arial Narrow" w:cs="Arial"/>
          <w:b w:val="0"/>
          <w:i w:val="0"/>
          <w:color w:val="auto"/>
          <w:sz w:val="24"/>
          <w:szCs w:val="24"/>
          <w:u w:val="single"/>
        </w:rPr>
        <w:t>3.1.9 Sposób dostępu do drogi publicznej</w:t>
      </w:r>
    </w:p>
    <w:p w14:paraId="65D16190" w14:textId="3ACD5D23" w:rsidR="00435D24" w:rsidRPr="00427943" w:rsidRDefault="00435D24" w:rsidP="00C042FD">
      <w:pPr>
        <w:pStyle w:val="Textbodyindent"/>
        <w:spacing w:after="200" w:line="276" w:lineRule="auto"/>
        <w:ind w:left="0" w:firstLine="708"/>
        <w:rPr>
          <w:rFonts w:ascii="Arial Narrow" w:hAnsi="Arial Narrow" w:cs="Arial"/>
        </w:rPr>
      </w:pPr>
      <w:r w:rsidRPr="00427943">
        <w:rPr>
          <w:rFonts w:ascii="Arial Narrow" w:hAnsi="Arial Narrow" w:cs="Arial"/>
        </w:rPr>
        <w:t>Obsługa komunika</w:t>
      </w:r>
      <w:r w:rsidR="00C042FD">
        <w:rPr>
          <w:rFonts w:ascii="Arial Narrow" w:hAnsi="Arial Narrow" w:cs="Arial"/>
        </w:rPr>
        <w:t xml:space="preserve">cyjna terenu z drogi publicznej </w:t>
      </w:r>
      <w:r w:rsidR="0098472E">
        <w:rPr>
          <w:rFonts w:ascii="Arial Narrow" w:hAnsi="Arial Narrow" w:cs="Arial"/>
        </w:rPr>
        <w:t>istniejącymi zjazdami – bez zmian.</w:t>
      </w:r>
    </w:p>
    <w:p w14:paraId="2C98BAAA" w14:textId="77777777" w:rsidR="00435D24" w:rsidRPr="00427943" w:rsidRDefault="00435D24" w:rsidP="00637542">
      <w:pPr>
        <w:pStyle w:val="Nagwek4"/>
        <w:keepLines w:val="0"/>
        <w:tabs>
          <w:tab w:val="left" w:pos="864"/>
        </w:tabs>
        <w:spacing w:before="0"/>
        <w:jc w:val="both"/>
        <w:rPr>
          <w:rFonts w:ascii="Arial Narrow" w:hAnsi="Arial Narrow" w:cs="Arial"/>
          <w:b w:val="0"/>
          <w:i w:val="0"/>
          <w:color w:val="auto"/>
          <w:sz w:val="24"/>
          <w:szCs w:val="24"/>
          <w:u w:val="single"/>
        </w:rPr>
      </w:pPr>
      <w:r w:rsidRPr="00427943">
        <w:rPr>
          <w:rFonts w:ascii="Arial Narrow" w:hAnsi="Arial Narrow" w:cs="Arial"/>
          <w:b w:val="0"/>
          <w:i w:val="0"/>
          <w:color w:val="auto"/>
          <w:sz w:val="24"/>
          <w:szCs w:val="24"/>
          <w:u w:val="single"/>
        </w:rPr>
        <w:t>3.1.10 Ukształtowanie terenu i układ zieleni</w:t>
      </w:r>
    </w:p>
    <w:p w14:paraId="2C3B42C1" w14:textId="389E9884" w:rsidR="00845B48" w:rsidRPr="00EB21ED" w:rsidRDefault="00435D24" w:rsidP="00EB21ED">
      <w:pPr>
        <w:pStyle w:val="Standard"/>
        <w:spacing w:line="276" w:lineRule="auto"/>
        <w:ind w:left="708"/>
        <w:jc w:val="both"/>
        <w:rPr>
          <w:rFonts w:ascii="Arial Narrow" w:eastAsia="Arial" w:hAnsi="Arial Narrow" w:cs="Arial"/>
        </w:rPr>
      </w:pPr>
      <w:r w:rsidRPr="00427943">
        <w:rPr>
          <w:rFonts w:ascii="Arial Narrow" w:eastAsia="Arial" w:hAnsi="Arial Narrow" w:cs="Arial"/>
        </w:rPr>
        <w:t>Teren działki o</w:t>
      </w:r>
      <w:r w:rsidR="00616039">
        <w:rPr>
          <w:rFonts w:ascii="Arial Narrow" w:eastAsia="Arial" w:hAnsi="Arial Narrow" w:cs="Arial"/>
        </w:rPr>
        <w:t xml:space="preserve"> niewielkim</w:t>
      </w:r>
      <w:r w:rsidRPr="00427943">
        <w:rPr>
          <w:rFonts w:ascii="Arial Narrow" w:eastAsia="Arial" w:hAnsi="Arial Narrow" w:cs="Arial"/>
        </w:rPr>
        <w:t xml:space="preserve">  zróżnicow</w:t>
      </w:r>
      <w:r w:rsidR="00616039">
        <w:rPr>
          <w:rFonts w:ascii="Arial Narrow" w:eastAsia="Arial" w:hAnsi="Arial Narrow" w:cs="Arial"/>
        </w:rPr>
        <w:t>aniu wysokościowym</w:t>
      </w:r>
      <w:r w:rsidRPr="00427943">
        <w:rPr>
          <w:rFonts w:ascii="Arial Narrow" w:eastAsia="Arial" w:hAnsi="Arial Narrow" w:cs="Arial"/>
        </w:rPr>
        <w:t>.</w:t>
      </w:r>
      <w:r w:rsidR="0098472E">
        <w:rPr>
          <w:rFonts w:ascii="Arial Narrow" w:eastAsia="Arial" w:hAnsi="Arial Narrow" w:cs="Arial"/>
        </w:rPr>
        <w:t xml:space="preserve"> Nie projektuje się zmian.</w:t>
      </w:r>
    </w:p>
    <w:p w14:paraId="63C8ACA7" w14:textId="317718B5" w:rsidR="00845B48" w:rsidRPr="00845B48" w:rsidRDefault="00845B48" w:rsidP="00845B48">
      <w:pPr>
        <w:pStyle w:val="Standard"/>
        <w:tabs>
          <w:tab w:val="left" w:pos="0"/>
        </w:tabs>
        <w:spacing w:line="276" w:lineRule="auto"/>
        <w:ind w:left="2124"/>
        <w:jc w:val="center"/>
        <w:rPr>
          <w:rFonts w:ascii="Arial Narrow" w:hAnsi="Arial Narrow" w:cs="Arial"/>
          <w:bCs/>
        </w:rPr>
      </w:pPr>
      <w:bookmarkStart w:id="8" w:name="_Hlk146094833"/>
    </w:p>
    <w:bookmarkEnd w:id="8"/>
    <w:p w14:paraId="0AB8E557" w14:textId="77777777" w:rsidR="00435D24" w:rsidRPr="00427943" w:rsidRDefault="00435D24" w:rsidP="00427943">
      <w:pPr>
        <w:pStyle w:val="Textbodyindent"/>
        <w:spacing w:after="200" w:line="276" w:lineRule="auto"/>
        <w:ind w:left="0"/>
        <w:rPr>
          <w:rFonts w:ascii="Arial Narrow" w:hAnsi="Arial Narrow" w:cs="Arial"/>
          <w:b/>
        </w:rPr>
      </w:pPr>
      <w:r w:rsidRPr="00427943">
        <w:rPr>
          <w:rFonts w:ascii="Arial Narrow" w:hAnsi="Arial Narrow" w:cs="Arial"/>
          <w:b/>
        </w:rPr>
        <w:t>3.2. Instalacje zewnętrzne</w:t>
      </w:r>
    </w:p>
    <w:p w14:paraId="39485A76" w14:textId="77777777" w:rsidR="00FC6218" w:rsidRPr="0029246F" w:rsidRDefault="00FC6218" w:rsidP="007F3D91">
      <w:pPr>
        <w:pStyle w:val="Standard"/>
        <w:spacing w:line="276" w:lineRule="auto"/>
        <w:jc w:val="both"/>
      </w:pPr>
      <w:bookmarkStart w:id="9" w:name="_Hlk69992057"/>
    </w:p>
    <w:p w14:paraId="23088C43" w14:textId="7DAFC704" w:rsidR="00CD3FCA" w:rsidRPr="0029246F" w:rsidRDefault="00CD3FCA" w:rsidP="00CD3FCA">
      <w:pPr>
        <w:pStyle w:val="Textbodyindent"/>
        <w:spacing w:after="200" w:line="276" w:lineRule="auto"/>
        <w:ind w:left="0"/>
        <w:rPr>
          <w:rFonts w:ascii="Arial Narrow" w:hAnsi="Arial Narrow" w:cs="Arial"/>
          <w:b/>
        </w:rPr>
      </w:pPr>
      <w:r w:rsidRPr="0029246F">
        <w:rPr>
          <w:rFonts w:ascii="Arial Narrow" w:hAnsi="Arial Narrow" w:cs="Arial"/>
          <w:b/>
        </w:rPr>
        <w:t>3.2.</w:t>
      </w:r>
      <w:r w:rsidR="0098472E">
        <w:rPr>
          <w:rFonts w:ascii="Arial Narrow" w:hAnsi="Arial Narrow" w:cs="Arial"/>
          <w:b/>
        </w:rPr>
        <w:t>1</w:t>
      </w:r>
      <w:r w:rsidRPr="0029246F">
        <w:rPr>
          <w:rFonts w:ascii="Arial Narrow" w:hAnsi="Arial Narrow" w:cs="Arial"/>
          <w:b/>
        </w:rPr>
        <w:t>. Zewnętrzna instalacja gazowa</w:t>
      </w:r>
    </w:p>
    <w:p w14:paraId="062AB69B" w14:textId="3B05D838" w:rsidR="00CD3FCA" w:rsidRDefault="0029246F" w:rsidP="00F2337C">
      <w:pPr>
        <w:pStyle w:val="Standard"/>
        <w:spacing w:after="28" w:line="276" w:lineRule="auto"/>
        <w:ind w:firstLine="708"/>
        <w:jc w:val="both"/>
        <w:rPr>
          <w:rStyle w:val="Domylnaczcionkaakapitu5"/>
          <w:rFonts w:ascii="Arial Narrow" w:eastAsiaTheme="majorEastAsia" w:hAnsi="Arial Narrow"/>
        </w:rPr>
      </w:pPr>
      <w:r w:rsidRPr="00F2337C">
        <w:rPr>
          <w:rFonts w:ascii="Arial Narrow" w:hAnsi="Arial Narrow"/>
        </w:rPr>
        <w:t xml:space="preserve">Zewnętrzną instalacją podziemną projektuje się od </w:t>
      </w:r>
      <w:r w:rsidR="0098472E">
        <w:rPr>
          <w:rFonts w:ascii="Arial Narrow" w:hAnsi="Arial Narrow"/>
        </w:rPr>
        <w:t>budynku głównego do budynku biblioteki</w:t>
      </w:r>
      <w:r w:rsidRPr="00F2337C">
        <w:rPr>
          <w:rFonts w:ascii="Arial Narrow" w:hAnsi="Arial Narrow"/>
        </w:rPr>
        <w:t xml:space="preserve"> zgodnie z naniesieniem na mapie </w:t>
      </w:r>
      <w:proofErr w:type="spellStart"/>
      <w:r w:rsidRPr="00F2337C">
        <w:rPr>
          <w:rFonts w:ascii="Arial Narrow" w:hAnsi="Arial Narrow"/>
        </w:rPr>
        <w:t>sytuacyjno</w:t>
      </w:r>
      <w:proofErr w:type="spellEnd"/>
      <w:r w:rsidRPr="00F2337C">
        <w:rPr>
          <w:rFonts w:ascii="Arial Narrow" w:hAnsi="Arial Narrow"/>
        </w:rPr>
        <w:t xml:space="preserve"> – wysokościowej. Instalację wykonać z rur w kolorze żółtym PE </w:t>
      </w:r>
      <w:r w:rsidRPr="00F2337C">
        <w:rPr>
          <w:rStyle w:val="Domylnaczcionkaakapitu5"/>
          <w:rFonts w:ascii="Arial Narrow" w:eastAsiaTheme="majorEastAsia" w:hAnsi="Arial Narrow"/>
        </w:rPr>
        <w:t>Ø</w:t>
      </w:r>
      <w:r w:rsidR="003003B5">
        <w:rPr>
          <w:rStyle w:val="Domylnaczcionkaakapitu5"/>
          <w:rFonts w:ascii="Arial Narrow" w:eastAsiaTheme="majorEastAsia" w:hAnsi="Arial Narrow"/>
        </w:rPr>
        <w:t>40</w:t>
      </w:r>
      <w:r w:rsidRPr="00F2337C">
        <w:rPr>
          <w:rFonts w:ascii="Arial Narrow" w:hAnsi="Arial Narrow"/>
        </w:rPr>
        <w:t xml:space="preserve">x3,0 SDR-11, do budowy instalacji należy stosować rury polietylenowe PE100 SDR11 oraz końcowe odcinki, tj. 0,5m przed zbiornikami i przed budynkami należy wykonać z rur stalowych bez szwu zabezpieczonych fabryczną izolacją polietylenową, spełniające wymagania normy PN-EN 10208-1:2011. Na zewnętrznej ścianie budynku zamontować skrzynki gazowe z zaworem odcinającym DN25 i reduktorem II stopnia. Wszystkie materiały i armatura zastosowane do budowy instalacji winny być oznaczone znakiem budowlanym „B” lub „CE” zgodnie z ustawą o wyrobach budowlanych z dnia 16.04.2004r. Dz.U. 92 poz. 881) oraz rozporządzeniem Ministra Infrastruktury w sprawie kontroli wyrobów budowlanych wprowadzanych do obrotu z dnia 2.09.2009r. Dz.U. 144 poz. 1182). </w:t>
      </w:r>
      <w:r w:rsidRPr="00F2337C">
        <w:rPr>
          <w:rStyle w:val="Domylnaczcionkaakapitu5"/>
          <w:rFonts w:ascii="Arial Narrow" w:eastAsiaTheme="majorEastAsia" w:hAnsi="Arial Narrow"/>
        </w:rPr>
        <w:t>Instalację po wykonaniu oczyścić i poddać próbie szczelności na ciśnienie 0,1MPa – czas próby 1h. Całość robót wykonać zgodnie z dokumentacją i obowiązującymi przepisami.</w:t>
      </w:r>
    </w:p>
    <w:p w14:paraId="60055C4A" w14:textId="77777777" w:rsidR="00F2337C" w:rsidRPr="00F2337C" w:rsidRDefault="00F2337C" w:rsidP="00F2337C">
      <w:pPr>
        <w:pStyle w:val="Standard"/>
        <w:spacing w:after="28" w:line="276" w:lineRule="auto"/>
        <w:ind w:firstLine="708"/>
        <w:jc w:val="both"/>
        <w:rPr>
          <w:rFonts w:ascii="Arial Narrow" w:hAnsi="Arial Narrow"/>
        </w:rPr>
      </w:pPr>
    </w:p>
    <w:bookmarkEnd w:id="9"/>
    <w:p w14:paraId="7186B817" w14:textId="77777777" w:rsidR="002D3D03" w:rsidRPr="00427943" w:rsidRDefault="00BD3958" w:rsidP="00427943">
      <w:pPr>
        <w:pStyle w:val="Textbodyindent"/>
        <w:spacing w:after="200" w:line="276" w:lineRule="auto"/>
        <w:ind w:left="0"/>
        <w:rPr>
          <w:rFonts w:ascii="Arial Narrow" w:hAnsi="Arial Narrow" w:cs="Arial"/>
          <w:b/>
        </w:rPr>
      </w:pPr>
      <w:r w:rsidRPr="00427943">
        <w:rPr>
          <w:rFonts w:ascii="Arial Narrow" w:hAnsi="Arial Narrow" w:cs="Arial"/>
          <w:b/>
        </w:rPr>
        <w:t xml:space="preserve">4. </w:t>
      </w:r>
      <w:r w:rsidR="006F3B9D" w:rsidRPr="00427943">
        <w:rPr>
          <w:rFonts w:ascii="Arial Narrow" w:hAnsi="Arial Narrow" w:cs="Arial"/>
          <w:b/>
        </w:rPr>
        <w:t>ZESTAWIENIE – BILANS TERENU</w:t>
      </w:r>
    </w:p>
    <w:p w14:paraId="7FB20852" w14:textId="62AC220B" w:rsidR="00EA0E05" w:rsidRDefault="000B4A55" w:rsidP="00C042FD">
      <w:pPr>
        <w:pStyle w:val="Textbodyindent"/>
        <w:spacing w:after="0" w:line="276" w:lineRule="auto"/>
        <w:ind w:left="0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Bez zmian.</w:t>
      </w:r>
    </w:p>
    <w:p w14:paraId="04324568" w14:textId="77777777" w:rsidR="000B4A55" w:rsidRDefault="000B4A55" w:rsidP="00C042FD">
      <w:pPr>
        <w:pStyle w:val="Textbodyindent"/>
        <w:spacing w:after="0" w:line="276" w:lineRule="auto"/>
        <w:ind w:left="0"/>
        <w:rPr>
          <w:rFonts w:ascii="Arial Narrow" w:hAnsi="Arial Narrow" w:cs="Arial"/>
          <w:b/>
        </w:rPr>
      </w:pPr>
    </w:p>
    <w:p w14:paraId="1C9978F6" w14:textId="77777777" w:rsidR="000B4A55" w:rsidRDefault="000B4A55" w:rsidP="00C042FD">
      <w:pPr>
        <w:pStyle w:val="Textbodyindent"/>
        <w:spacing w:after="0" w:line="276" w:lineRule="auto"/>
        <w:ind w:left="0"/>
        <w:rPr>
          <w:rFonts w:ascii="Arial Narrow" w:hAnsi="Arial Narrow" w:cs="Arial"/>
          <w:b/>
        </w:rPr>
      </w:pPr>
    </w:p>
    <w:p w14:paraId="3FAEFDAB" w14:textId="77777777" w:rsidR="00EB21ED" w:rsidRDefault="00EB21ED" w:rsidP="00C042FD">
      <w:pPr>
        <w:pStyle w:val="Textbodyindent"/>
        <w:spacing w:after="0" w:line="276" w:lineRule="auto"/>
        <w:ind w:left="0"/>
        <w:rPr>
          <w:rFonts w:ascii="Arial Narrow" w:hAnsi="Arial Narrow" w:cs="Arial"/>
          <w:b/>
        </w:rPr>
      </w:pPr>
    </w:p>
    <w:p w14:paraId="69CBEFB4" w14:textId="77777777" w:rsidR="00EB21ED" w:rsidRDefault="00EB21ED" w:rsidP="00C042FD">
      <w:pPr>
        <w:pStyle w:val="Textbodyindent"/>
        <w:spacing w:after="0" w:line="276" w:lineRule="auto"/>
        <w:ind w:left="0"/>
        <w:rPr>
          <w:rFonts w:ascii="Arial Narrow" w:hAnsi="Arial Narrow" w:cs="Arial"/>
          <w:b/>
        </w:rPr>
      </w:pPr>
    </w:p>
    <w:p w14:paraId="590B5692" w14:textId="77777777" w:rsidR="00EB21ED" w:rsidRDefault="00EB21ED" w:rsidP="00C042FD">
      <w:pPr>
        <w:pStyle w:val="Textbodyindent"/>
        <w:spacing w:after="0" w:line="276" w:lineRule="auto"/>
        <w:ind w:left="0"/>
        <w:rPr>
          <w:rFonts w:ascii="Arial Narrow" w:hAnsi="Arial Narrow" w:cs="Arial"/>
          <w:b/>
        </w:rPr>
      </w:pPr>
    </w:p>
    <w:p w14:paraId="1302E7F0" w14:textId="77777777" w:rsidR="00EB21ED" w:rsidRDefault="00EB21ED" w:rsidP="00C042FD">
      <w:pPr>
        <w:pStyle w:val="Textbodyindent"/>
        <w:spacing w:after="0" w:line="276" w:lineRule="auto"/>
        <w:ind w:left="0"/>
        <w:rPr>
          <w:rFonts w:ascii="Arial Narrow" w:hAnsi="Arial Narrow" w:cs="Arial"/>
          <w:b/>
        </w:rPr>
      </w:pPr>
    </w:p>
    <w:p w14:paraId="24C1F452" w14:textId="77777777" w:rsidR="000B4A55" w:rsidRDefault="000B4A55" w:rsidP="00C042FD">
      <w:pPr>
        <w:pStyle w:val="Textbodyindent"/>
        <w:spacing w:after="0" w:line="276" w:lineRule="auto"/>
        <w:ind w:left="0"/>
        <w:rPr>
          <w:rFonts w:ascii="Arial Narrow" w:hAnsi="Arial Narrow" w:cs="Arial"/>
          <w:b/>
        </w:rPr>
      </w:pPr>
    </w:p>
    <w:p w14:paraId="437B8FFC" w14:textId="77777777" w:rsidR="000B4A55" w:rsidRPr="00427943" w:rsidRDefault="000B4A55" w:rsidP="00C042FD">
      <w:pPr>
        <w:pStyle w:val="Textbodyindent"/>
        <w:spacing w:after="0" w:line="276" w:lineRule="auto"/>
        <w:ind w:left="0"/>
        <w:rPr>
          <w:rFonts w:ascii="Arial Narrow" w:hAnsi="Arial Narrow" w:cs="Arial"/>
          <w:b/>
        </w:rPr>
      </w:pPr>
    </w:p>
    <w:p w14:paraId="6BF6246D" w14:textId="77777777" w:rsidR="00BD3958" w:rsidRPr="003811B2" w:rsidRDefault="00BD3958" w:rsidP="00427943">
      <w:pPr>
        <w:pStyle w:val="Textbodyindent"/>
        <w:spacing w:after="200" w:line="276" w:lineRule="auto"/>
        <w:ind w:left="0"/>
        <w:rPr>
          <w:rFonts w:ascii="Arial Narrow" w:hAnsi="Arial Narrow" w:cs="Arial"/>
          <w:b/>
        </w:rPr>
      </w:pPr>
      <w:r w:rsidRPr="003811B2">
        <w:rPr>
          <w:rFonts w:ascii="Arial Narrow" w:hAnsi="Arial Narrow" w:cs="Arial"/>
          <w:b/>
        </w:rPr>
        <w:lastRenderedPageBreak/>
        <w:t xml:space="preserve">5. </w:t>
      </w:r>
      <w:r w:rsidR="006F3B9D" w:rsidRPr="003811B2">
        <w:rPr>
          <w:rFonts w:ascii="Arial Narrow" w:hAnsi="Arial Narrow" w:cs="Arial"/>
          <w:b/>
        </w:rPr>
        <w:t>POZOSTAŁE INFORMACJE I DANE</w:t>
      </w:r>
    </w:p>
    <w:p w14:paraId="2075B57E" w14:textId="0BBEC616" w:rsidR="00E401B3" w:rsidRPr="0062161D" w:rsidRDefault="005D2F6A" w:rsidP="00427943">
      <w:pPr>
        <w:pStyle w:val="Standard"/>
        <w:spacing w:after="200" w:line="276" w:lineRule="auto"/>
        <w:jc w:val="both"/>
        <w:rPr>
          <w:rFonts w:ascii="Arial Narrow" w:hAnsi="Arial Narrow" w:cs="Arial"/>
        </w:rPr>
      </w:pPr>
      <w:r w:rsidRPr="0062161D">
        <w:rPr>
          <w:rFonts w:ascii="Arial Narrow" w:hAnsi="Arial Narrow" w:cs="Arial"/>
          <w:b/>
        </w:rPr>
        <w:t>5.</w:t>
      </w:r>
      <w:r w:rsidR="000B4A55">
        <w:rPr>
          <w:rFonts w:ascii="Arial Narrow" w:hAnsi="Arial Narrow" w:cs="Arial"/>
          <w:b/>
        </w:rPr>
        <w:t>1</w:t>
      </w:r>
      <w:r w:rsidRPr="0062161D">
        <w:rPr>
          <w:rFonts w:ascii="Arial Narrow" w:hAnsi="Arial Narrow" w:cs="Arial"/>
          <w:b/>
        </w:rPr>
        <w:t xml:space="preserve"> </w:t>
      </w:r>
      <w:r w:rsidR="0080303C" w:rsidRPr="0062161D">
        <w:rPr>
          <w:rFonts w:ascii="Arial Narrow" w:hAnsi="Arial Narrow" w:cs="Arial"/>
          <w:b/>
        </w:rPr>
        <w:t>Dane o ochronie konserwatorskiej</w:t>
      </w:r>
    </w:p>
    <w:p w14:paraId="5EC053B3" w14:textId="6C3BA330" w:rsidR="00794BB6" w:rsidRPr="0062161D" w:rsidRDefault="000B4A55" w:rsidP="00BD3C2F">
      <w:pPr>
        <w:pStyle w:val="Standard"/>
        <w:spacing w:after="200" w:line="276" w:lineRule="auto"/>
        <w:ind w:firstLine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Budynek znajduje się w ewidencji gminnej. Uzyskano pozytywną opinie od Konserwatora Zabytków na przyjęte rozwiązania materiałowe</w:t>
      </w:r>
      <w:r w:rsidR="009373D4">
        <w:rPr>
          <w:rFonts w:ascii="Arial Narrow" w:hAnsi="Arial Narrow" w:cs="Arial"/>
        </w:rPr>
        <w:t>.</w:t>
      </w:r>
    </w:p>
    <w:p w14:paraId="1357EB52" w14:textId="79E29A1B" w:rsidR="005D2F6A" w:rsidRPr="0062161D" w:rsidRDefault="005D2F6A" w:rsidP="00427943">
      <w:pPr>
        <w:pStyle w:val="Textbodyindent"/>
        <w:spacing w:after="200" w:line="276" w:lineRule="auto"/>
        <w:ind w:left="0"/>
        <w:rPr>
          <w:rFonts w:ascii="Arial Narrow" w:hAnsi="Arial Narrow" w:cs="Arial"/>
          <w:b/>
          <w:bCs/>
        </w:rPr>
      </w:pPr>
      <w:r w:rsidRPr="0062161D">
        <w:rPr>
          <w:rFonts w:ascii="Arial Narrow" w:hAnsi="Arial Narrow" w:cs="Arial"/>
          <w:b/>
          <w:bCs/>
        </w:rPr>
        <w:t>5.</w:t>
      </w:r>
      <w:r w:rsidR="00D91AB5">
        <w:rPr>
          <w:rFonts w:ascii="Arial Narrow" w:hAnsi="Arial Narrow" w:cs="Arial"/>
          <w:b/>
          <w:bCs/>
        </w:rPr>
        <w:t>2</w:t>
      </w:r>
      <w:r w:rsidRPr="0062161D">
        <w:rPr>
          <w:rFonts w:ascii="Arial Narrow" w:hAnsi="Arial Narrow" w:cs="Arial"/>
          <w:b/>
          <w:bCs/>
        </w:rPr>
        <w:t xml:space="preserve"> </w:t>
      </w:r>
      <w:r w:rsidR="0080303C" w:rsidRPr="0062161D">
        <w:rPr>
          <w:rFonts w:ascii="Arial Narrow" w:hAnsi="Arial Narrow" w:cs="Arial"/>
          <w:b/>
          <w:bCs/>
        </w:rPr>
        <w:t>Dane o obszarach szkód górniczych</w:t>
      </w:r>
    </w:p>
    <w:p w14:paraId="2EEB74D8" w14:textId="77777777" w:rsidR="002247AC" w:rsidRPr="0062161D" w:rsidRDefault="00794BB6" w:rsidP="00BD3C2F">
      <w:pPr>
        <w:pStyle w:val="Textbodyindent"/>
        <w:spacing w:after="200" w:line="276" w:lineRule="auto"/>
        <w:ind w:left="0" w:firstLine="708"/>
        <w:rPr>
          <w:rFonts w:ascii="Arial Narrow" w:hAnsi="Arial Narrow" w:cs="Arial"/>
        </w:rPr>
      </w:pPr>
      <w:r w:rsidRPr="0062161D">
        <w:rPr>
          <w:rFonts w:ascii="Arial Narrow" w:hAnsi="Arial Narrow" w:cs="Arial"/>
        </w:rPr>
        <w:t>Teren inwestycji nie znajduje się na obszarze szkód górniczych.</w:t>
      </w:r>
    </w:p>
    <w:p w14:paraId="19EE43F5" w14:textId="5CBD6999" w:rsidR="005D2F6A" w:rsidRPr="0062161D" w:rsidRDefault="005D2F6A" w:rsidP="00427943">
      <w:pPr>
        <w:pStyle w:val="Standard"/>
        <w:spacing w:after="200" w:line="276" w:lineRule="auto"/>
        <w:jc w:val="both"/>
        <w:rPr>
          <w:rFonts w:ascii="Arial Narrow" w:hAnsi="Arial Narrow" w:cs="Arial"/>
          <w:b/>
          <w:bCs/>
        </w:rPr>
      </w:pPr>
      <w:r w:rsidRPr="0062161D">
        <w:rPr>
          <w:rFonts w:ascii="Arial Narrow" w:hAnsi="Arial Narrow" w:cs="Arial"/>
          <w:b/>
          <w:bCs/>
        </w:rPr>
        <w:t>5.</w:t>
      </w:r>
      <w:r w:rsidR="00D91AB5">
        <w:rPr>
          <w:rFonts w:ascii="Arial Narrow" w:hAnsi="Arial Narrow" w:cs="Arial"/>
          <w:b/>
          <w:bCs/>
        </w:rPr>
        <w:t>3</w:t>
      </w:r>
      <w:r w:rsidRPr="0062161D">
        <w:rPr>
          <w:rFonts w:ascii="Arial Narrow" w:hAnsi="Arial Narrow" w:cs="Arial"/>
          <w:b/>
          <w:bCs/>
        </w:rPr>
        <w:t xml:space="preserve"> C</w:t>
      </w:r>
      <w:r w:rsidR="0080303C" w:rsidRPr="0062161D">
        <w:rPr>
          <w:rFonts w:ascii="Arial Narrow" w:hAnsi="Arial Narrow" w:cs="Arial"/>
          <w:b/>
          <w:bCs/>
        </w:rPr>
        <w:t>harakterystyka wpływu obiektu na środowisko oraz higieny i zdrowia użytkowników</w:t>
      </w:r>
    </w:p>
    <w:p w14:paraId="292DEF3F" w14:textId="454C6D70" w:rsidR="009614F5" w:rsidRDefault="005D2F6A" w:rsidP="00D91AB5">
      <w:pPr>
        <w:pStyle w:val="Textbodyindent"/>
        <w:spacing w:after="200" w:line="276" w:lineRule="auto"/>
        <w:ind w:left="0" w:firstLine="708"/>
        <w:rPr>
          <w:rFonts w:ascii="Arial Narrow" w:hAnsi="Arial Narrow" w:cs="Arial"/>
        </w:rPr>
      </w:pPr>
      <w:r w:rsidRPr="0062161D">
        <w:rPr>
          <w:rFonts w:ascii="Arial Narrow" w:hAnsi="Arial Narrow" w:cs="Arial"/>
        </w:rPr>
        <w:t>Zastosowane rozwiązania projektowe zapewniają spełnienie wymogów przepisów budowlanych w zakresie ewentualnych zagrożeń dla środowiska oraz higieny i zdrowia. Planowana inwestycja zgodnie z ustawą z dnia 03.10.2008 r. – o udostępnianiu informacji o środowisku i jego ochronie, udziale społeczeństwa w ochronie środowiska oraz o ocenach oddziaływania na środowisko (Dz. U. z 2008 r. Nr 199, poz. 1227) w związku z – Rozporządzenia Rady Ministrów z dnia 09.11.2010r. w sprawie określenia rodzajów przedsięwzięć mogących znacząco oddziaływać na środowisko (Dz. U. z 2016 r. poz. 71) – nie wymaga przeprowadzenia oceny oddziaływania na środowisko.</w:t>
      </w:r>
      <w:r w:rsidR="009614F5" w:rsidRPr="00C64EC6">
        <w:rPr>
          <w:rFonts w:ascii="Arial Narrow" w:hAnsi="Arial Narrow" w:cs="Arial"/>
        </w:rPr>
        <w:t>.</w:t>
      </w:r>
    </w:p>
    <w:p w14:paraId="62400945" w14:textId="02F2C127" w:rsidR="009614F5" w:rsidRPr="00C64EC6" w:rsidRDefault="00A406E2" w:rsidP="00F2337C">
      <w:pPr>
        <w:jc w:val="both"/>
        <w:rPr>
          <w:rFonts w:ascii="Arial Narrow" w:eastAsia="Times New Roman" w:hAnsi="Arial Narrow" w:cs="Arial"/>
          <w:b/>
          <w:sz w:val="24"/>
          <w:szCs w:val="24"/>
        </w:rPr>
      </w:pPr>
      <w:r>
        <w:rPr>
          <w:rFonts w:ascii="Arial Narrow" w:eastAsia="Times New Roman" w:hAnsi="Arial Narrow" w:cs="Arial"/>
          <w:b/>
          <w:sz w:val="24"/>
          <w:szCs w:val="24"/>
        </w:rPr>
        <w:t>5</w:t>
      </w:r>
      <w:r w:rsidR="009614F5" w:rsidRPr="00C64EC6">
        <w:rPr>
          <w:rFonts w:ascii="Arial Narrow" w:eastAsia="Times New Roman" w:hAnsi="Arial Narrow" w:cs="Arial"/>
          <w:b/>
          <w:sz w:val="24"/>
          <w:szCs w:val="24"/>
        </w:rPr>
        <w:t>.</w:t>
      </w:r>
      <w:r w:rsidR="00D91AB5">
        <w:rPr>
          <w:rFonts w:ascii="Arial Narrow" w:eastAsia="Times New Roman" w:hAnsi="Arial Narrow" w:cs="Arial"/>
          <w:b/>
          <w:sz w:val="24"/>
          <w:szCs w:val="24"/>
        </w:rPr>
        <w:t>4</w:t>
      </w:r>
      <w:r w:rsidR="009614F5" w:rsidRPr="00C64EC6">
        <w:rPr>
          <w:rFonts w:ascii="Arial Narrow" w:eastAsia="Times New Roman" w:hAnsi="Arial Narrow" w:cs="Arial"/>
          <w:b/>
          <w:sz w:val="24"/>
          <w:szCs w:val="24"/>
        </w:rPr>
        <w:t>. Rodzaj i ilość wytwarzanych odpadów</w:t>
      </w:r>
    </w:p>
    <w:p w14:paraId="4DB07D8C" w14:textId="77777777" w:rsidR="009614F5" w:rsidRDefault="009614F5" w:rsidP="00BD3C2F">
      <w:pPr>
        <w:spacing w:after="0"/>
        <w:ind w:firstLine="708"/>
        <w:jc w:val="both"/>
        <w:rPr>
          <w:rFonts w:ascii="Arial Narrow" w:eastAsia="Times New Roman" w:hAnsi="Arial Narrow" w:cs="Arial"/>
          <w:sz w:val="24"/>
          <w:szCs w:val="24"/>
        </w:rPr>
      </w:pPr>
      <w:r w:rsidRPr="00C64EC6">
        <w:rPr>
          <w:rFonts w:ascii="Arial Narrow" w:eastAsia="Times New Roman" w:hAnsi="Arial Narrow" w:cs="Arial"/>
          <w:sz w:val="24"/>
          <w:szCs w:val="24"/>
        </w:rPr>
        <w:t>Odpady</w:t>
      </w:r>
      <w:r>
        <w:rPr>
          <w:rFonts w:ascii="Arial Narrow" w:eastAsia="Times New Roman" w:hAnsi="Arial Narrow" w:cs="Arial"/>
          <w:sz w:val="24"/>
          <w:szCs w:val="24"/>
        </w:rPr>
        <w:t xml:space="preserve"> powstające w trakcie robót budowlanych zostały sklasyfikowane wg Rozporządzenia Ministra Środowiska z dn. 27 września 2001r. w sprawie katalogu odpadów w zależności od źródła powstawania i stopnia uciążliwości dla ludzi i środowiska. Pod pojęciem „odpady budowlane” należy rozumieć odpady z budowy, remontów i demontażu obiektów budowlanych.</w:t>
      </w:r>
    </w:p>
    <w:p w14:paraId="06CD49C4" w14:textId="0853061E" w:rsidR="009614F5" w:rsidRDefault="009614F5" w:rsidP="00BD3C2F">
      <w:pPr>
        <w:ind w:firstLine="708"/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eastAsia="Times New Roman" w:hAnsi="Arial Narrow" w:cs="Arial"/>
          <w:sz w:val="24"/>
          <w:szCs w:val="24"/>
        </w:rPr>
        <w:t>W celu zminimalizowania oddziaływania na poszczególne komponenty środowiska ze strony odpadów wytwarzanych w czasie budowy podjęte zostaną następujące działania:</w:t>
      </w:r>
    </w:p>
    <w:p w14:paraId="0C9398E2" w14:textId="77777777" w:rsidR="009614F5" w:rsidRDefault="009614F5" w:rsidP="009614F5">
      <w:pPr>
        <w:pStyle w:val="Akapitzlist"/>
        <w:numPr>
          <w:ilvl w:val="0"/>
          <w:numId w:val="24"/>
        </w:numPr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eastAsia="Times New Roman" w:hAnsi="Arial Narrow" w:cs="Arial"/>
          <w:sz w:val="24"/>
          <w:szCs w:val="24"/>
        </w:rPr>
        <w:t xml:space="preserve">Powstające odpady będą natychmiast wywożone z terenu inwestycji lub tymczasowo gromadzone na terenie budowy w sposób selektywny w wyznaczonych do </w:t>
      </w:r>
      <w:proofErr w:type="spellStart"/>
      <w:r>
        <w:rPr>
          <w:rFonts w:ascii="Arial Narrow" w:eastAsia="Times New Roman" w:hAnsi="Arial Narrow" w:cs="Arial"/>
          <w:sz w:val="24"/>
          <w:szCs w:val="24"/>
        </w:rPr>
        <w:t>trego</w:t>
      </w:r>
      <w:proofErr w:type="spellEnd"/>
      <w:r>
        <w:rPr>
          <w:rFonts w:ascii="Arial Narrow" w:eastAsia="Times New Roman" w:hAnsi="Arial Narrow" w:cs="Arial"/>
          <w:sz w:val="24"/>
          <w:szCs w:val="24"/>
        </w:rPr>
        <w:t xml:space="preserve"> miejscach i pojemnikach/kontenerach.</w:t>
      </w:r>
    </w:p>
    <w:p w14:paraId="155CBDD1" w14:textId="77777777" w:rsidR="009614F5" w:rsidRDefault="009614F5" w:rsidP="009614F5">
      <w:pPr>
        <w:pStyle w:val="Akapitzlist"/>
        <w:numPr>
          <w:ilvl w:val="0"/>
          <w:numId w:val="24"/>
        </w:numPr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eastAsia="Times New Roman" w:hAnsi="Arial Narrow" w:cs="Arial"/>
          <w:sz w:val="24"/>
          <w:szCs w:val="24"/>
        </w:rPr>
        <w:t>Miejsca gromadzenia odpadów będą oznakowane i zabezpieczone przed dostępem osób postronnych,</w:t>
      </w:r>
    </w:p>
    <w:p w14:paraId="21EAB8BE" w14:textId="77777777" w:rsidR="009614F5" w:rsidRDefault="009614F5" w:rsidP="009614F5">
      <w:pPr>
        <w:pStyle w:val="Akapitzlist"/>
        <w:numPr>
          <w:ilvl w:val="0"/>
          <w:numId w:val="24"/>
        </w:numPr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eastAsia="Times New Roman" w:hAnsi="Arial Narrow" w:cs="Arial"/>
          <w:sz w:val="24"/>
          <w:szCs w:val="24"/>
        </w:rPr>
        <w:t>Odbiorcami odpadów będą wyspecjalizowane jednostki posiadające odpowiednie zezwolenia,</w:t>
      </w:r>
    </w:p>
    <w:p w14:paraId="44BE253E" w14:textId="77777777" w:rsidR="009614F5" w:rsidRDefault="009614F5" w:rsidP="009614F5">
      <w:pPr>
        <w:pStyle w:val="Akapitzlist"/>
        <w:numPr>
          <w:ilvl w:val="0"/>
          <w:numId w:val="24"/>
        </w:numPr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eastAsia="Times New Roman" w:hAnsi="Arial Narrow" w:cs="Arial"/>
          <w:sz w:val="24"/>
          <w:szCs w:val="24"/>
        </w:rPr>
        <w:t>Przekazanie odpadów nastąpi zgodnie z aktualnym unormowaniem prawnym w tym zakresie i na podstawie obowiązujących dokumentów.</w:t>
      </w:r>
    </w:p>
    <w:p w14:paraId="4DA79BA8" w14:textId="77777777" w:rsidR="009614F5" w:rsidRDefault="009614F5" w:rsidP="00BD3C2F">
      <w:pPr>
        <w:pStyle w:val="Akapitzlist"/>
        <w:ind w:left="0" w:firstLine="708"/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eastAsia="Times New Roman" w:hAnsi="Arial Narrow" w:cs="Arial"/>
          <w:sz w:val="24"/>
          <w:szCs w:val="24"/>
        </w:rPr>
        <w:t>Właścicielem odpadów powstających w trakcie robót budowlanych będzie wykonawca robót (chyba, że umowa z inwestorem stanowić będzie inaczej). Wytwórca odpadów powstałych w trakcie realizacji przedmiotu umowy zobowiązuje się do zagospodarowania ich zgodnie z ustawą z dnia 04 lipca 2019r. o odpadach.</w:t>
      </w:r>
    </w:p>
    <w:p w14:paraId="320B5798" w14:textId="2ED7013D" w:rsidR="009614F5" w:rsidRDefault="00637542" w:rsidP="009614F5">
      <w:pPr>
        <w:pStyle w:val="Akapitzlist"/>
        <w:ind w:left="709"/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eastAsia="Times New Roman" w:hAnsi="Arial Narrow" w:cs="Arial"/>
          <w:sz w:val="24"/>
          <w:szCs w:val="24"/>
        </w:rPr>
        <w:t xml:space="preserve">      </w:t>
      </w:r>
      <w:r w:rsidR="009614F5">
        <w:rPr>
          <w:rFonts w:ascii="Arial Narrow" w:eastAsia="Times New Roman" w:hAnsi="Arial Narrow" w:cs="Arial"/>
          <w:sz w:val="24"/>
          <w:szCs w:val="24"/>
        </w:rPr>
        <w:t>UWAGA:</w:t>
      </w:r>
    </w:p>
    <w:p w14:paraId="71A3B376" w14:textId="706CAF19" w:rsidR="00563BCF" w:rsidRPr="00D91AB5" w:rsidRDefault="009614F5" w:rsidP="00D91AB5">
      <w:pPr>
        <w:pStyle w:val="Akapitzlist"/>
        <w:numPr>
          <w:ilvl w:val="0"/>
          <w:numId w:val="25"/>
        </w:numPr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eastAsia="Times New Roman" w:hAnsi="Arial Narrow" w:cs="Arial"/>
          <w:sz w:val="24"/>
          <w:szCs w:val="24"/>
        </w:rPr>
        <w:t>nie przewiduje się odzysku przydatnych materiałów i odpadów</w:t>
      </w:r>
    </w:p>
    <w:p w14:paraId="247626F2" w14:textId="77777777" w:rsidR="00563BCF" w:rsidRDefault="00563BCF" w:rsidP="00050637">
      <w:pPr>
        <w:spacing w:after="0"/>
        <w:jc w:val="both"/>
        <w:rPr>
          <w:rFonts w:ascii="Arial Narrow" w:eastAsia="Times New Roman" w:hAnsi="Arial Narrow" w:cs="Arial"/>
          <w:sz w:val="24"/>
          <w:szCs w:val="24"/>
        </w:rPr>
      </w:pPr>
    </w:p>
    <w:p w14:paraId="7597FC8A" w14:textId="77777777" w:rsidR="00563BCF" w:rsidRDefault="00563BCF" w:rsidP="00050637">
      <w:pPr>
        <w:spacing w:after="0"/>
        <w:jc w:val="both"/>
        <w:rPr>
          <w:rFonts w:ascii="Arial Narrow" w:eastAsia="Times New Roman" w:hAnsi="Arial Narrow" w:cs="Arial"/>
          <w:sz w:val="24"/>
          <w:szCs w:val="24"/>
        </w:rPr>
      </w:pPr>
    </w:p>
    <w:p w14:paraId="033D2A69" w14:textId="77777777" w:rsidR="00563BCF" w:rsidRPr="00050637" w:rsidRDefault="00563BCF" w:rsidP="00050637">
      <w:pPr>
        <w:spacing w:after="0"/>
        <w:jc w:val="both"/>
        <w:rPr>
          <w:rFonts w:ascii="Arial Narrow" w:eastAsia="Times New Roman" w:hAnsi="Arial Narrow" w:cs="Arial"/>
          <w:sz w:val="24"/>
          <w:szCs w:val="24"/>
        </w:rPr>
      </w:pPr>
    </w:p>
    <w:p w14:paraId="5B3F601A" w14:textId="1024AABE" w:rsidR="009A34EE" w:rsidRPr="00531AEC" w:rsidRDefault="009373D4" w:rsidP="00427943">
      <w:pPr>
        <w:jc w:val="both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6</w:t>
      </w:r>
      <w:r w:rsidR="006F3B9D" w:rsidRPr="00531AEC">
        <w:rPr>
          <w:rFonts w:ascii="Arial Narrow" w:hAnsi="Arial Narrow" w:cs="Arial"/>
          <w:b/>
          <w:sz w:val="24"/>
          <w:szCs w:val="24"/>
        </w:rPr>
        <w:t xml:space="preserve">. </w:t>
      </w:r>
      <w:r w:rsidR="00E871EC" w:rsidRPr="00531AEC">
        <w:rPr>
          <w:rFonts w:ascii="Arial Narrow" w:hAnsi="Arial Narrow" w:cs="Arial"/>
          <w:b/>
          <w:sz w:val="24"/>
          <w:szCs w:val="24"/>
        </w:rPr>
        <w:t>UWAGI KOŃCOWE</w:t>
      </w:r>
    </w:p>
    <w:p w14:paraId="29569C4A" w14:textId="77777777" w:rsidR="00250980" w:rsidRPr="00531AEC" w:rsidRDefault="00250980" w:rsidP="0002190E">
      <w:pPr>
        <w:pStyle w:val="Tekstpodstawowywcity"/>
        <w:spacing w:after="0"/>
        <w:ind w:left="0"/>
        <w:jc w:val="both"/>
        <w:rPr>
          <w:rFonts w:ascii="Arial Narrow" w:hAnsi="Arial Narrow" w:cs="Arial"/>
          <w:sz w:val="24"/>
          <w:szCs w:val="24"/>
        </w:rPr>
      </w:pPr>
      <w:r w:rsidRPr="00531AEC">
        <w:rPr>
          <w:rFonts w:ascii="Arial Narrow" w:hAnsi="Arial Narrow" w:cs="Arial"/>
          <w:sz w:val="24"/>
          <w:szCs w:val="24"/>
        </w:rPr>
        <w:t>1. Dla planowanego przedsięwzięcia wymagane jest sporządzenie przez kierownika budowy planu „bezpieczeństwa i ochrony zdrowia” (w skrócie BIOZ) wykonanego zgodnie z rozporządzeniem ministra infrastruktury z dnia 23 czerwca 2003 r. : „ w sprawie informacji dotyczącej bezpieczeństwa i ochrony zdrowia oraz planu bezpieczeństwa i ochrony zdrowia” Dz. U. Nr 120 poz. 1126 z dnia 10 lipca 2003 r., a także przeszkolenie pracowników w powyższym zakresie.</w:t>
      </w:r>
    </w:p>
    <w:p w14:paraId="7AB68A5C" w14:textId="77777777" w:rsidR="006F3B9D" w:rsidRPr="00531AEC" w:rsidRDefault="00204C19" w:rsidP="0002190E">
      <w:pPr>
        <w:pStyle w:val="Tekstpodstawowywcity"/>
        <w:spacing w:after="0"/>
        <w:ind w:left="0"/>
        <w:jc w:val="both"/>
        <w:rPr>
          <w:rFonts w:ascii="Arial Narrow" w:hAnsi="Arial Narrow" w:cs="Arial"/>
          <w:sz w:val="24"/>
          <w:szCs w:val="24"/>
        </w:rPr>
      </w:pPr>
      <w:r w:rsidRPr="00531AEC">
        <w:rPr>
          <w:rFonts w:ascii="Arial Narrow" w:hAnsi="Arial Narrow" w:cs="Arial"/>
          <w:sz w:val="24"/>
          <w:szCs w:val="24"/>
        </w:rPr>
        <w:t>2</w:t>
      </w:r>
      <w:r w:rsidR="006F3B9D" w:rsidRPr="00531AEC">
        <w:rPr>
          <w:rFonts w:ascii="Arial Narrow" w:hAnsi="Arial Narrow" w:cs="Arial"/>
          <w:sz w:val="24"/>
          <w:szCs w:val="24"/>
        </w:rPr>
        <w:t>. Projekt techniczny oraz wykonawcze należy wykonać przed przystąpieniem do realizacji inwestycji.</w:t>
      </w:r>
    </w:p>
    <w:p w14:paraId="47E6F690" w14:textId="77777777" w:rsidR="00742478" w:rsidRDefault="00204C19" w:rsidP="00427943">
      <w:pPr>
        <w:pStyle w:val="Tekstpodstawowywcity"/>
        <w:spacing w:after="200"/>
        <w:ind w:left="0"/>
        <w:jc w:val="both"/>
        <w:rPr>
          <w:rFonts w:ascii="Arial Narrow" w:hAnsi="Arial Narrow" w:cs="Arial"/>
          <w:sz w:val="24"/>
          <w:szCs w:val="24"/>
        </w:rPr>
      </w:pPr>
      <w:r w:rsidRPr="00531AEC">
        <w:rPr>
          <w:rFonts w:ascii="Arial Narrow" w:hAnsi="Arial Narrow" w:cs="Arial"/>
          <w:sz w:val="24"/>
          <w:szCs w:val="24"/>
        </w:rPr>
        <w:t>3</w:t>
      </w:r>
      <w:r w:rsidR="00250980" w:rsidRPr="00531AEC">
        <w:rPr>
          <w:rFonts w:ascii="Arial Narrow" w:hAnsi="Arial Narrow" w:cs="Arial"/>
          <w:sz w:val="24"/>
          <w:szCs w:val="24"/>
        </w:rPr>
        <w:t xml:space="preserve">. </w:t>
      </w:r>
      <w:r w:rsidR="00742478" w:rsidRPr="00531AEC">
        <w:rPr>
          <w:rFonts w:ascii="Arial Narrow" w:hAnsi="Arial Narrow" w:cs="Arial"/>
          <w:sz w:val="24"/>
          <w:szCs w:val="24"/>
        </w:rPr>
        <w:t>Wszelkie zmiany w stosunku do projektu mogą być wykonane przy użyciu alternatywnych produktów, nie gorszych jakościowo niż zaprojektowane po uzgodnieniu rozwiązania technicznego i jego zaakceptowaniu przez jednostkę projektową.</w:t>
      </w:r>
    </w:p>
    <w:p w14:paraId="16A3F169" w14:textId="3A91EF14" w:rsidR="00DD16E4" w:rsidRPr="00531AEC" w:rsidRDefault="00CE73B8" w:rsidP="00427943">
      <w:pPr>
        <w:jc w:val="both"/>
        <w:rPr>
          <w:rFonts w:ascii="Arial Narrow" w:hAnsi="Arial Narrow" w:cs="Arial"/>
          <w:sz w:val="24"/>
          <w:szCs w:val="24"/>
        </w:rPr>
      </w:pPr>
      <w:r w:rsidRPr="00531AEC">
        <w:rPr>
          <w:rFonts w:ascii="Arial Narrow" w:hAnsi="Arial Narrow" w:cs="Arial"/>
          <w:sz w:val="24"/>
          <w:szCs w:val="24"/>
        </w:rPr>
        <w:t xml:space="preserve">NAKŁO NAD NOTECIĄ, </w:t>
      </w:r>
      <w:r w:rsidR="009373D4">
        <w:rPr>
          <w:rFonts w:ascii="Arial Narrow" w:hAnsi="Arial Narrow" w:cs="Arial"/>
          <w:sz w:val="24"/>
          <w:szCs w:val="24"/>
        </w:rPr>
        <w:t>30</w:t>
      </w:r>
      <w:r w:rsidR="00531AEC" w:rsidRPr="00531AEC">
        <w:rPr>
          <w:rFonts w:ascii="Arial Narrow" w:hAnsi="Arial Narrow" w:cs="Arial"/>
          <w:sz w:val="24"/>
          <w:szCs w:val="24"/>
        </w:rPr>
        <w:t>.</w:t>
      </w:r>
      <w:r w:rsidR="00A77B4F">
        <w:rPr>
          <w:rFonts w:ascii="Arial Narrow" w:hAnsi="Arial Narrow" w:cs="Arial"/>
          <w:sz w:val="24"/>
          <w:szCs w:val="24"/>
        </w:rPr>
        <w:t>0</w:t>
      </w:r>
      <w:r w:rsidR="009373D4">
        <w:rPr>
          <w:rFonts w:ascii="Arial Narrow" w:hAnsi="Arial Narrow" w:cs="Arial"/>
          <w:sz w:val="24"/>
          <w:szCs w:val="24"/>
        </w:rPr>
        <w:t>4</w:t>
      </w:r>
      <w:r w:rsidRPr="00531AEC">
        <w:rPr>
          <w:rFonts w:ascii="Arial Narrow" w:hAnsi="Arial Narrow" w:cs="Arial"/>
          <w:sz w:val="24"/>
          <w:szCs w:val="24"/>
        </w:rPr>
        <w:t>.202</w:t>
      </w:r>
      <w:r w:rsidR="00A77B4F">
        <w:rPr>
          <w:rFonts w:ascii="Arial Narrow" w:hAnsi="Arial Narrow" w:cs="Arial"/>
          <w:sz w:val="24"/>
          <w:szCs w:val="24"/>
        </w:rPr>
        <w:t>4</w:t>
      </w:r>
      <w:r w:rsidR="003C7581" w:rsidRPr="00531AEC">
        <w:rPr>
          <w:rFonts w:ascii="Arial Narrow" w:hAnsi="Arial Narrow" w:cs="Arial"/>
          <w:sz w:val="24"/>
          <w:szCs w:val="24"/>
        </w:rPr>
        <w:tab/>
      </w:r>
      <w:r w:rsidR="003C7581" w:rsidRPr="00531AEC">
        <w:rPr>
          <w:rFonts w:ascii="Arial Narrow" w:hAnsi="Arial Narrow" w:cs="Arial"/>
          <w:sz w:val="24"/>
          <w:szCs w:val="24"/>
        </w:rPr>
        <w:tab/>
      </w:r>
      <w:r w:rsidR="003C7581" w:rsidRPr="00531AEC">
        <w:rPr>
          <w:rFonts w:ascii="Arial Narrow" w:hAnsi="Arial Narrow" w:cs="Arial"/>
          <w:sz w:val="24"/>
          <w:szCs w:val="24"/>
        </w:rPr>
        <w:tab/>
      </w:r>
      <w:r w:rsidR="003C7581" w:rsidRPr="00531AEC">
        <w:rPr>
          <w:rFonts w:ascii="Arial Narrow" w:hAnsi="Arial Narrow" w:cs="Arial"/>
          <w:sz w:val="24"/>
          <w:szCs w:val="24"/>
        </w:rPr>
        <w:tab/>
      </w:r>
      <w:r w:rsidR="003C7581" w:rsidRPr="00531AEC">
        <w:rPr>
          <w:rFonts w:ascii="Arial Narrow" w:hAnsi="Arial Narrow" w:cs="Arial"/>
          <w:sz w:val="24"/>
          <w:szCs w:val="24"/>
        </w:rPr>
        <w:tab/>
      </w:r>
      <w:r w:rsidR="003C7581" w:rsidRPr="00531AEC">
        <w:rPr>
          <w:rFonts w:ascii="Arial Narrow" w:hAnsi="Arial Narrow" w:cs="Arial"/>
          <w:sz w:val="24"/>
          <w:szCs w:val="24"/>
        </w:rPr>
        <w:tab/>
      </w:r>
      <w:r w:rsidR="00DD16E4" w:rsidRPr="00531AEC">
        <w:rPr>
          <w:rFonts w:ascii="Arial Narrow" w:hAnsi="Arial Narrow" w:cs="Arial"/>
          <w:sz w:val="24"/>
          <w:szCs w:val="24"/>
        </w:rPr>
        <w:t xml:space="preserve"> OPRACOWAŁ:</w:t>
      </w:r>
    </w:p>
    <w:p w14:paraId="739EE0C2" w14:textId="77777777" w:rsidR="00250980" w:rsidRDefault="00250980" w:rsidP="0002190E">
      <w:pPr>
        <w:rPr>
          <w:rFonts w:ascii="Arial Narrow" w:hAnsi="Arial Narrow" w:cs="Arial"/>
          <w:color w:val="FF0000"/>
        </w:rPr>
      </w:pPr>
    </w:p>
    <w:p w14:paraId="7AAC524A" w14:textId="77777777" w:rsidR="009373D4" w:rsidRDefault="009373D4" w:rsidP="0002190E">
      <w:pPr>
        <w:rPr>
          <w:rFonts w:ascii="Arial Narrow" w:hAnsi="Arial Narrow" w:cs="Arial"/>
          <w:color w:val="FF0000"/>
        </w:rPr>
      </w:pPr>
    </w:p>
    <w:tbl>
      <w:tblPr>
        <w:tblStyle w:val="Tabela-Siatka"/>
        <w:tblW w:w="9639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1730"/>
        <w:gridCol w:w="4705"/>
        <w:gridCol w:w="2070"/>
        <w:gridCol w:w="1134"/>
      </w:tblGrid>
      <w:tr w:rsidR="009373D4" w:rsidRPr="0099186F" w14:paraId="7FA0DD31" w14:textId="77777777" w:rsidTr="00C52A47">
        <w:trPr>
          <w:trHeight w:val="1078"/>
        </w:trPr>
        <w:tc>
          <w:tcPr>
            <w:tcW w:w="173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215C753" w14:textId="77777777" w:rsidR="009373D4" w:rsidRPr="0099186F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</w:rPr>
            </w:pPr>
            <w:r w:rsidRPr="0099186F">
              <w:rPr>
                <w:rFonts w:ascii="Arial Narrow" w:eastAsia="Times New Roman" w:hAnsi="Arial Narrow" w:cs="Arial"/>
              </w:rPr>
              <w:br w:type="page"/>
            </w:r>
            <w:r w:rsidRPr="0099186F">
              <w:rPr>
                <w:rFonts w:ascii="Arial Narrow" w:eastAsia="Times New Roman" w:hAnsi="Arial Narrow" w:cs="Times New Roman"/>
                <w:b/>
              </w:rPr>
              <w:t>ZAKRES OPRACOWANIA</w:t>
            </w:r>
          </w:p>
        </w:tc>
        <w:tc>
          <w:tcPr>
            <w:tcW w:w="470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88CA745" w14:textId="77777777" w:rsidR="009373D4" w:rsidRPr="0099186F" w:rsidRDefault="009373D4" w:rsidP="00C52A47">
            <w:pPr>
              <w:jc w:val="center"/>
              <w:rPr>
                <w:rFonts w:ascii="Arial Narrow" w:eastAsia="Times New Roman" w:hAnsi="Arial Narrow" w:cs="Times New Roman"/>
                <w:b/>
              </w:rPr>
            </w:pPr>
            <w:r w:rsidRPr="0099186F">
              <w:rPr>
                <w:rFonts w:ascii="Arial Narrow" w:eastAsia="Times New Roman" w:hAnsi="Arial Narrow" w:cs="Times New Roman"/>
                <w:b/>
              </w:rPr>
              <w:t>IMIĘ I NAZWISKO ORAZ</w:t>
            </w:r>
          </w:p>
          <w:p w14:paraId="46FA0664" w14:textId="77777777" w:rsidR="009373D4" w:rsidRPr="0099186F" w:rsidRDefault="009373D4" w:rsidP="00C52A47">
            <w:pPr>
              <w:jc w:val="center"/>
              <w:rPr>
                <w:rFonts w:ascii="Arial Narrow" w:eastAsia="Times New Roman" w:hAnsi="Arial Narrow" w:cs="Times New Roman"/>
                <w:b/>
              </w:rPr>
            </w:pPr>
            <w:r w:rsidRPr="0099186F">
              <w:rPr>
                <w:rFonts w:ascii="Arial Narrow" w:eastAsia="Times New Roman" w:hAnsi="Arial Narrow" w:cs="Times New Roman"/>
                <w:b/>
              </w:rPr>
              <w:t>SPECJALNOŚĆ I NUMER</w:t>
            </w:r>
          </w:p>
          <w:p w14:paraId="00D3FBC8" w14:textId="77777777" w:rsidR="009373D4" w:rsidRPr="0099186F" w:rsidRDefault="009373D4" w:rsidP="00C52A47">
            <w:pPr>
              <w:jc w:val="center"/>
              <w:rPr>
                <w:rFonts w:ascii="Arial Narrow" w:eastAsia="Times New Roman" w:hAnsi="Arial Narrow" w:cs="Times New Roman"/>
              </w:rPr>
            </w:pPr>
            <w:r w:rsidRPr="0099186F">
              <w:rPr>
                <w:rFonts w:ascii="Arial Narrow" w:eastAsia="Times New Roman" w:hAnsi="Arial Narrow" w:cs="Times New Roman"/>
                <w:b/>
              </w:rPr>
              <w:t>UPRAWNIEŃ BUDOWLANYCH</w:t>
            </w:r>
          </w:p>
        </w:tc>
        <w:tc>
          <w:tcPr>
            <w:tcW w:w="207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F6EC5C7" w14:textId="77777777" w:rsidR="009373D4" w:rsidRPr="0099186F" w:rsidRDefault="009373D4" w:rsidP="00C52A47">
            <w:pPr>
              <w:keepNext/>
              <w:keepLines/>
              <w:tabs>
                <w:tab w:val="left" w:pos="0"/>
              </w:tabs>
              <w:suppressAutoHyphens/>
              <w:spacing w:before="200"/>
              <w:jc w:val="center"/>
              <w:outlineLvl w:val="4"/>
              <w:rPr>
                <w:rFonts w:ascii="Arial Narrow" w:eastAsiaTheme="majorEastAsia" w:hAnsi="Arial Narrow" w:cstheme="majorBidi"/>
                <w:b/>
              </w:rPr>
            </w:pPr>
            <w:r w:rsidRPr="0099186F">
              <w:rPr>
                <w:rFonts w:ascii="Arial Narrow" w:eastAsiaTheme="majorEastAsia" w:hAnsi="Arial Narrow" w:cs="Arial"/>
                <w:b/>
              </w:rPr>
              <w:t>FUNKCJA</w:t>
            </w:r>
          </w:p>
        </w:tc>
        <w:tc>
          <w:tcPr>
            <w:tcW w:w="1134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7A63DE2" w14:textId="77777777" w:rsidR="009373D4" w:rsidRPr="0099186F" w:rsidRDefault="009373D4" w:rsidP="00C52A47">
            <w:pPr>
              <w:keepNext/>
              <w:keepLines/>
              <w:spacing w:before="200"/>
              <w:jc w:val="center"/>
              <w:outlineLvl w:val="4"/>
              <w:rPr>
                <w:rFonts w:ascii="Arial Narrow" w:eastAsiaTheme="majorEastAsia" w:hAnsi="Arial Narrow" w:cstheme="majorBidi"/>
                <w:b/>
              </w:rPr>
            </w:pPr>
            <w:r w:rsidRPr="0099186F">
              <w:rPr>
                <w:rFonts w:ascii="Arial Narrow" w:eastAsiaTheme="majorEastAsia" w:hAnsi="Arial Narrow" w:cstheme="majorBidi"/>
                <w:b/>
              </w:rPr>
              <w:t>PODPIS</w:t>
            </w:r>
          </w:p>
        </w:tc>
      </w:tr>
      <w:tr w:rsidR="009373D4" w:rsidRPr="0099186F" w14:paraId="0C685296" w14:textId="77777777" w:rsidTr="00C52A47">
        <w:trPr>
          <w:trHeight w:val="1047"/>
        </w:trPr>
        <w:tc>
          <w:tcPr>
            <w:tcW w:w="1730" w:type="dxa"/>
            <w:tcBorders>
              <w:left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95295B0" w14:textId="77777777" w:rsidR="009373D4" w:rsidRPr="0099186F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</w:rPr>
            </w:pPr>
            <w:r w:rsidRPr="0099186F">
              <w:rPr>
                <w:rFonts w:ascii="Arial Narrow" w:eastAsia="Times New Roman" w:hAnsi="Arial Narrow" w:cs="Arial"/>
                <w:b/>
              </w:rPr>
              <w:t>ARCHITEKTURA</w:t>
            </w:r>
          </w:p>
        </w:tc>
        <w:tc>
          <w:tcPr>
            <w:tcW w:w="470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0456890" w14:textId="77777777" w:rsidR="009373D4" w:rsidRPr="0099186F" w:rsidRDefault="009373D4" w:rsidP="00C52A47">
            <w:pPr>
              <w:rPr>
                <w:rFonts w:ascii="Arial Narrow" w:hAnsi="Arial Narrow" w:cs="Arial"/>
                <w:b/>
                <w:bCs/>
                <w:iCs/>
              </w:rPr>
            </w:pPr>
            <w:r w:rsidRPr="0099186F">
              <w:rPr>
                <w:rFonts w:ascii="Arial Narrow" w:hAnsi="Arial Narrow" w:cs="Arial"/>
                <w:b/>
                <w:bCs/>
                <w:iCs/>
              </w:rPr>
              <w:t xml:space="preserve">mgr inż. arch. M. Andrzejewska- </w:t>
            </w:r>
            <w:proofErr w:type="spellStart"/>
            <w:r w:rsidRPr="0099186F">
              <w:rPr>
                <w:rFonts w:ascii="Arial Narrow" w:hAnsi="Arial Narrow" w:cs="Arial"/>
                <w:b/>
                <w:bCs/>
                <w:iCs/>
              </w:rPr>
              <w:t>Slosecka</w:t>
            </w:r>
            <w:proofErr w:type="spellEnd"/>
          </w:p>
          <w:p w14:paraId="11C93E2C" w14:textId="77777777" w:rsidR="009373D4" w:rsidRPr="0099186F" w:rsidRDefault="009373D4" w:rsidP="00C52A47">
            <w:pPr>
              <w:rPr>
                <w:rFonts w:ascii="Arial Narrow" w:hAnsi="Arial Narrow" w:cs="Arial"/>
                <w:iCs/>
                <w:sz w:val="18"/>
                <w:szCs w:val="18"/>
              </w:rPr>
            </w:pPr>
            <w:r w:rsidRPr="0099186F">
              <w:rPr>
                <w:rFonts w:ascii="Arial Narrow" w:hAnsi="Arial Narrow" w:cs="Arial"/>
                <w:iCs/>
                <w:sz w:val="18"/>
                <w:szCs w:val="18"/>
              </w:rPr>
              <w:t xml:space="preserve">Uprawnienia budowlane do projektowania </w:t>
            </w:r>
          </w:p>
          <w:p w14:paraId="7062DA00" w14:textId="77777777" w:rsidR="009373D4" w:rsidRPr="0099186F" w:rsidRDefault="009373D4" w:rsidP="00C52A47">
            <w:pPr>
              <w:rPr>
                <w:rFonts w:ascii="Arial Narrow" w:hAnsi="Arial Narrow" w:cs="Arial"/>
                <w:iCs/>
                <w:sz w:val="18"/>
                <w:szCs w:val="18"/>
              </w:rPr>
            </w:pPr>
            <w:r w:rsidRPr="0099186F">
              <w:rPr>
                <w:rFonts w:ascii="Arial Narrow" w:hAnsi="Arial Narrow" w:cs="Arial"/>
                <w:iCs/>
                <w:sz w:val="18"/>
                <w:szCs w:val="18"/>
              </w:rPr>
              <w:t>bez ograniczeń w specjalności architektonicznej</w:t>
            </w:r>
          </w:p>
          <w:p w14:paraId="1B521ECC" w14:textId="77777777" w:rsidR="009373D4" w:rsidRPr="0099186F" w:rsidRDefault="009373D4" w:rsidP="00C52A47">
            <w:pPr>
              <w:rPr>
                <w:rFonts w:ascii="Arial Narrow" w:hAnsi="Arial Narrow" w:cs="Arial"/>
                <w:iCs/>
                <w:sz w:val="18"/>
                <w:szCs w:val="18"/>
              </w:rPr>
            </w:pPr>
            <w:r w:rsidRPr="0099186F">
              <w:rPr>
                <w:rFonts w:ascii="Arial Narrow" w:hAnsi="Arial Narrow" w:cs="Arial"/>
                <w:iCs/>
                <w:sz w:val="18"/>
                <w:szCs w:val="18"/>
              </w:rPr>
              <w:t xml:space="preserve">nr </w:t>
            </w:r>
            <w:proofErr w:type="spellStart"/>
            <w:r w:rsidRPr="0099186F">
              <w:rPr>
                <w:rFonts w:ascii="Arial Narrow" w:hAnsi="Arial Narrow" w:cs="Arial"/>
                <w:iCs/>
                <w:sz w:val="18"/>
                <w:szCs w:val="18"/>
              </w:rPr>
              <w:t>ewid</w:t>
            </w:r>
            <w:proofErr w:type="spellEnd"/>
            <w:r w:rsidRPr="0099186F">
              <w:rPr>
                <w:rFonts w:ascii="Arial Narrow" w:hAnsi="Arial Narrow" w:cs="Arial"/>
                <w:iCs/>
                <w:sz w:val="18"/>
                <w:szCs w:val="18"/>
              </w:rPr>
              <w:t>. 198/71Bg</w:t>
            </w:r>
          </w:p>
          <w:p w14:paraId="3874480F" w14:textId="77777777" w:rsidR="009373D4" w:rsidRPr="0099186F" w:rsidRDefault="009373D4" w:rsidP="00C52A47">
            <w:pPr>
              <w:rPr>
                <w:rFonts w:ascii="Arial Narrow" w:eastAsia="Times New Roman" w:hAnsi="Arial Narrow" w:cs="Times New Roman"/>
                <w:b/>
              </w:rPr>
            </w:pPr>
            <w:r w:rsidRPr="0099186F">
              <w:rPr>
                <w:rFonts w:ascii="Arial Narrow" w:hAnsi="Arial Narrow" w:cs="Arial"/>
                <w:iCs/>
              </w:rPr>
              <w:t>....................................</w:t>
            </w:r>
          </w:p>
        </w:tc>
        <w:tc>
          <w:tcPr>
            <w:tcW w:w="207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FFD3A05" w14:textId="77777777" w:rsidR="009373D4" w:rsidRPr="0099186F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</w:rPr>
            </w:pPr>
            <w:r w:rsidRPr="0099186F">
              <w:rPr>
                <w:rFonts w:ascii="Arial Narrow" w:eastAsia="Times New Roman" w:hAnsi="Arial Narrow" w:cs="Arial"/>
                <w:b/>
              </w:rPr>
              <w:t xml:space="preserve">PROJEKTANT </w:t>
            </w:r>
          </w:p>
        </w:tc>
        <w:tc>
          <w:tcPr>
            <w:tcW w:w="1134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0A7B21A" w14:textId="77777777" w:rsidR="009373D4" w:rsidRPr="0099186F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</w:rPr>
            </w:pPr>
          </w:p>
        </w:tc>
      </w:tr>
      <w:tr w:rsidR="009373D4" w:rsidRPr="00192C24" w14:paraId="14F0ABD9" w14:textId="77777777" w:rsidTr="00C52A47">
        <w:trPr>
          <w:trHeight w:val="823"/>
        </w:trPr>
        <w:tc>
          <w:tcPr>
            <w:tcW w:w="1730" w:type="dxa"/>
            <w:vMerge w:val="restart"/>
            <w:tcBorders>
              <w:left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934EE61" w14:textId="77777777" w:rsidR="009373D4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</w:rPr>
              <w:t>Sanitarna</w:t>
            </w:r>
          </w:p>
        </w:tc>
        <w:tc>
          <w:tcPr>
            <w:tcW w:w="470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EA9C752" w14:textId="77777777" w:rsidR="009373D4" w:rsidRPr="00116174" w:rsidRDefault="009373D4" w:rsidP="00C52A47">
            <w:pPr>
              <w:rPr>
                <w:rFonts w:ascii="Arial Narrow" w:hAnsi="Arial Narrow"/>
                <w:b/>
                <w:sz w:val="24"/>
                <w:szCs w:val="28"/>
              </w:rPr>
            </w:pPr>
            <w:r w:rsidRPr="00116174">
              <w:rPr>
                <w:rFonts w:ascii="Arial Narrow" w:hAnsi="Arial Narrow"/>
                <w:b/>
                <w:sz w:val="24"/>
                <w:szCs w:val="28"/>
              </w:rPr>
              <w:t xml:space="preserve">mgr inż.  </w:t>
            </w:r>
            <w:r>
              <w:rPr>
                <w:rFonts w:ascii="Arial Narrow" w:hAnsi="Arial Narrow"/>
                <w:b/>
                <w:sz w:val="24"/>
                <w:szCs w:val="28"/>
              </w:rPr>
              <w:t>Piotr Młynarek</w:t>
            </w:r>
          </w:p>
          <w:p w14:paraId="72506496" w14:textId="77777777" w:rsidR="009373D4" w:rsidRDefault="009373D4" w:rsidP="00C52A47">
            <w:pPr>
              <w:snapToGrid w:val="0"/>
              <w:rPr>
                <w:rFonts w:ascii="Arial Narrow" w:hAnsi="Arial Narrow" w:cs="Arial"/>
                <w:i/>
                <w:color w:val="000000"/>
              </w:rPr>
            </w:pPr>
            <w:r w:rsidRPr="00116174">
              <w:rPr>
                <w:rFonts w:ascii="Arial Narrow" w:hAnsi="Arial Narrow"/>
                <w:sz w:val="18"/>
                <w:szCs w:val="20"/>
              </w:rPr>
              <w:t xml:space="preserve">Uprawnienia Budowlane do projektowania bez ograniczeń w </w:t>
            </w:r>
            <w:r>
              <w:rPr>
                <w:rFonts w:ascii="Arial Narrow" w:hAnsi="Arial Narrow"/>
                <w:sz w:val="18"/>
                <w:szCs w:val="20"/>
              </w:rPr>
              <w:t xml:space="preserve">zakresie inżynierii sanitarnej </w:t>
            </w:r>
            <w:r w:rsidRPr="00116174">
              <w:rPr>
                <w:rFonts w:ascii="Arial Narrow" w:hAnsi="Arial Narrow"/>
                <w:sz w:val="18"/>
                <w:szCs w:val="20"/>
              </w:rPr>
              <w:t xml:space="preserve">nr </w:t>
            </w:r>
            <w:proofErr w:type="spellStart"/>
            <w:r w:rsidRPr="00116174">
              <w:rPr>
                <w:rFonts w:ascii="Arial Narrow" w:hAnsi="Arial Narrow"/>
                <w:sz w:val="18"/>
                <w:szCs w:val="20"/>
              </w:rPr>
              <w:t>ewid</w:t>
            </w:r>
            <w:proofErr w:type="spellEnd"/>
            <w:r w:rsidRPr="00116174">
              <w:rPr>
                <w:rFonts w:ascii="Arial Narrow" w:hAnsi="Arial Narrow"/>
                <w:sz w:val="18"/>
                <w:szCs w:val="20"/>
              </w:rPr>
              <w:t>. KUP/00</w:t>
            </w:r>
            <w:r>
              <w:rPr>
                <w:rFonts w:ascii="Arial Narrow" w:hAnsi="Arial Narrow"/>
                <w:sz w:val="18"/>
                <w:szCs w:val="20"/>
              </w:rPr>
              <w:t>59/PWOS/14</w:t>
            </w:r>
          </w:p>
          <w:p w14:paraId="112FB97E" w14:textId="77777777" w:rsidR="009373D4" w:rsidRPr="0099186F" w:rsidRDefault="009373D4" w:rsidP="00C52A47">
            <w:pPr>
              <w:rPr>
                <w:rFonts w:ascii="Arial Narrow" w:hAnsi="Arial Narrow" w:cs="Arial"/>
                <w:i/>
                <w:color w:val="000000"/>
                <w:sz w:val="18"/>
                <w:szCs w:val="18"/>
              </w:rPr>
            </w:pPr>
            <w:r w:rsidRPr="00116174">
              <w:rPr>
                <w:rFonts w:ascii="Arial Narrow" w:hAnsi="Arial Narrow" w:cs="Arial"/>
                <w:i/>
                <w:color w:val="000000"/>
                <w:sz w:val="18"/>
                <w:szCs w:val="18"/>
              </w:rPr>
              <w:t>....................................</w:t>
            </w:r>
          </w:p>
        </w:tc>
        <w:tc>
          <w:tcPr>
            <w:tcW w:w="207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EEBD8EF" w14:textId="77777777" w:rsidR="009373D4" w:rsidRPr="00192C24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</w:rPr>
              <w:t>PROJEKTANT</w:t>
            </w:r>
          </w:p>
        </w:tc>
        <w:tc>
          <w:tcPr>
            <w:tcW w:w="1134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8EE3192" w14:textId="77777777" w:rsidR="009373D4" w:rsidRPr="00192C24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  <w:sz w:val="26"/>
                <w:szCs w:val="26"/>
              </w:rPr>
            </w:pPr>
          </w:p>
        </w:tc>
      </w:tr>
      <w:tr w:rsidR="009373D4" w:rsidRPr="00192C24" w14:paraId="0921B432" w14:textId="77777777" w:rsidTr="00C52A47">
        <w:trPr>
          <w:trHeight w:val="823"/>
        </w:trPr>
        <w:tc>
          <w:tcPr>
            <w:tcW w:w="1730" w:type="dxa"/>
            <w:vMerge/>
            <w:tcBorders>
              <w:left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FFD5655" w14:textId="77777777" w:rsidR="009373D4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470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4E5E50D" w14:textId="77777777" w:rsidR="009373D4" w:rsidRPr="00116174" w:rsidRDefault="009373D4" w:rsidP="00C52A47">
            <w:pPr>
              <w:rPr>
                <w:rFonts w:ascii="Arial Narrow" w:hAnsi="Arial Narrow"/>
                <w:b/>
                <w:sz w:val="24"/>
                <w:szCs w:val="28"/>
              </w:rPr>
            </w:pPr>
            <w:r w:rsidRPr="00116174">
              <w:rPr>
                <w:rFonts w:ascii="Arial Narrow" w:hAnsi="Arial Narrow"/>
                <w:b/>
                <w:sz w:val="24"/>
                <w:szCs w:val="28"/>
              </w:rPr>
              <w:t xml:space="preserve">mgr inż.  </w:t>
            </w:r>
            <w:r>
              <w:rPr>
                <w:rFonts w:ascii="Arial Narrow" w:hAnsi="Arial Narrow"/>
                <w:b/>
                <w:sz w:val="24"/>
                <w:szCs w:val="28"/>
              </w:rPr>
              <w:t>Szymon Jurek</w:t>
            </w:r>
          </w:p>
          <w:p w14:paraId="62910C65" w14:textId="77777777" w:rsidR="009373D4" w:rsidRDefault="009373D4" w:rsidP="00C52A47">
            <w:pPr>
              <w:snapToGrid w:val="0"/>
              <w:rPr>
                <w:rFonts w:ascii="Arial Narrow" w:hAnsi="Arial Narrow" w:cs="Arial"/>
                <w:i/>
                <w:color w:val="000000"/>
              </w:rPr>
            </w:pPr>
            <w:r w:rsidRPr="00116174">
              <w:rPr>
                <w:rFonts w:ascii="Arial Narrow" w:hAnsi="Arial Narrow"/>
                <w:sz w:val="18"/>
                <w:szCs w:val="20"/>
              </w:rPr>
              <w:t xml:space="preserve">Uprawnienia Budowlane do projektowania bez ograniczeń w </w:t>
            </w:r>
            <w:r>
              <w:rPr>
                <w:rFonts w:ascii="Arial Narrow" w:hAnsi="Arial Narrow"/>
                <w:sz w:val="18"/>
                <w:szCs w:val="20"/>
              </w:rPr>
              <w:t xml:space="preserve">zakresie inżynierii sanitarnej </w:t>
            </w:r>
            <w:r w:rsidRPr="00116174">
              <w:rPr>
                <w:rFonts w:ascii="Arial Narrow" w:hAnsi="Arial Narrow"/>
                <w:sz w:val="18"/>
                <w:szCs w:val="20"/>
              </w:rPr>
              <w:t xml:space="preserve">nr </w:t>
            </w:r>
            <w:proofErr w:type="spellStart"/>
            <w:r w:rsidRPr="00116174">
              <w:rPr>
                <w:rFonts w:ascii="Arial Narrow" w:hAnsi="Arial Narrow"/>
                <w:sz w:val="18"/>
                <w:szCs w:val="20"/>
              </w:rPr>
              <w:t>ewid</w:t>
            </w:r>
            <w:proofErr w:type="spellEnd"/>
            <w:r w:rsidRPr="00116174">
              <w:rPr>
                <w:rFonts w:ascii="Arial Narrow" w:hAnsi="Arial Narrow"/>
                <w:sz w:val="18"/>
                <w:szCs w:val="20"/>
              </w:rPr>
              <w:t>. KUP/00</w:t>
            </w:r>
            <w:r>
              <w:rPr>
                <w:rFonts w:ascii="Arial Narrow" w:hAnsi="Arial Narrow"/>
                <w:sz w:val="18"/>
                <w:szCs w:val="20"/>
              </w:rPr>
              <w:t>98/PWBS/18</w:t>
            </w:r>
          </w:p>
          <w:p w14:paraId="71957560" w14:textId="77777777" w:rsidR="009373D4" w:rsidRPr="0099186F" w:rsidRDefault="009373D4" w:rsidP="00C52A47">
            <w:pPr>
              <w:rPr>
                <w:rFonts w:ascii="Arial Narrow" w:hAnsi="Arial Narrow" w:cs="Arial"/>
                <w:i/>
                <w:color w:val="000000"/>
                <w:sz w:val="18"/>
                <w:szCs w:val="18"/>
              </w:rPr>
            </w:pPr>
            <w:r w:rsidRPr="00116174">
              <w:rPr>
                <w:rFonts w:ascii="Arial Narrow" w:hAnsi="Arial Narrow" w:cs="Arial"/>
                <w:i/>
                <w:color w:val="000000"/>
                <w:sz w:val="18"/>
                <w:szCs w:val="18"/>
              </w:rPr>
              <w:t>....................................</w:t>
            </w:r>
          </w:p>
        </w:tc>
        <w:tc>
          <w:tcPr>
            <w:tcW w:w="2070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0DC4D94B" w14:textId="77777777" w:rsidR="009373D4" w:rsidRPr="00192C24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</w:rPr>
              <w:t>SPRAWDZAJĄCY</w:t>
            </w:r>
          </w:p>
        </w:tc>
        <w:tc>
          <w:tcPr>
            <w:tcW w:w="1134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3D0B7A2" w14:textId="77777777" w:rsidR="009373D4" w:rsidRPr="00192C24" w:rsidRDefault="009373D4" w:rsidP="00C52A47">
            <w:pPr>
              <w:jc w:val="center"/>
              <w:rPr>
                <w:rFonts w:ascii="Arial Narrow" w:eastAsia="Times New Roman" w:hAnsi="Arial Narrow" w:cs="Arial"/>
                <w:b/>
                <w:sz w:val="26"/>
                <w:szCs w:val="26"/>
              </w:rPr>
            </w:pPr>
          </w:p>
        </w:tc>
      </w:tr>
    </w:tbl>
    <w:p w14:paraId="78369C44" w14:textId="77777777" w:rsidR="009373D4" w:rsidRPr="00146CB9" w:rsidRDefault="009373D4" w:rsidP="0002190E">
      <w:pPr>
        <w:rPr>
          <w:rFonts w:ascii="Arial Narrow" w:hAnsi="Arial Narrow" w:cs="Arial"/>
          <w:color w:val="FF0000"/>
        </w:rPr>
      </w:pPr>
    </w:p>
    <w:sectPr w:rsidR="009373D4" w:rsidRPr="00146CB9" w:rsidSect="00054972">
      <w:footerReference w:type="default" r:id="rId11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39CFCF" w14:textId="77777777" w:rsidR="00054972" w:rsidRDefault="00054972" w:rsidP="007F5433">
      <w:pPr>
        <w:spacing w:after="0" w:line="240" w:lineRule="auto"/>
      </w:pPr>
      <w:r>
        <w:separator/>
      </w:r>
    </w:p>
  </w:endnote>
  <w:endnote w:type="continuationSeparator" w:id="0">
    <w:p w14:paraId="1F6BF109" w14:textId="77777777" w:rsidR="00054972" w:rsidRDefault="00054972" w:rsidP="007F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xi Sans">
    <w:charset w:val="00"/>
    <w:family w:val="auto"/>
    <w:pitch w:val="variable"/>
  </w:font>
  <w:font w:name="Tahoma, Lucidasans, 'Lucida San">
    <w:altName w:val="Tahoma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85715477"/>
      <w:docPartObj>
        <w:docPartGallery w:val="Page Numbers (Bottom of Page)"/>
        <w:docPartUnique/>
      </w:docPartObj>
    </w:sdtPr>
    <w:sdtEndPr/>
    <w:sdtContent>
      <w:p w14:paraId="54E313B8" w14:textId="77777777" w:rsidR="001C1655" w:rsidRDefault="007C0FE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85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6785CFA" w14:textId="77777777" w:rsidR="001C1655" w:rsidRDefault="001C16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42E8D" w14:textId="77777777" w:rsidR="00054972" w:rsidRDefault="00054972" w:rsidP="007F5433">
      <w:pPr>
        <w:spacing w:after="0" w:line="240" w:lineRule="auto"/>
      </w:pPr>
      <w:r>
        <w:separator/>
      </w:r>
    </w:p>
  </w:footnote>
  <w:footnote w:type="continuationSeparator" w:id="0">
    <w:p w14:paraId="13C8C7F6" w14:textId="77777777" w:rsidR="00054972" w:rsidRDefault="00054972" w:rsidP="007F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2"/>
        <w:szCs w:val="22"/>
        <w:vertAlign w:val="superscrip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bullet"/>
      <w:lvlText w:val="-"/>
      <w:lvlJc w:val="left"/>
      <w:pPr>
        <w:tabs>
          <w:tab w:val="num" w:pos="0"/>
        </w:tabs>
        <w:ind w:left="1728" w:hanging="648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7"/>
    <w:multiLevelType w:val="multilevel"/>
    <w:tmpl w:val="A8F074A8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i w:val="0"/>
        <w:color w:val="auto"/>
        <w:sz w:val="26"/>
        <w:szCs w:val="2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/>
        <w:i w:val="0"/>
        <w:sz w:val="26"/>
        <w:szCs w:val="2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/>
        <w:i w:val="0"/>
        <w:sz w:val="26"/>
        <w:szCs w:val="2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i w:val="0"/>
        <w:sz w:val="26"/>
        <w:szCs w:val="26"/>
        <w:lang w:val="pl-PL" w:eastAsia="ar-SA" w:bidi="ar-SA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584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0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2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44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6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8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04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2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44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lang w:val="pl-PL"/>
      </w:rPr>
    </w:lvl>
  </w:abstractNum>
  <w:abstractNum w:abstractNumId="11" w15:restartNumberingAfterBreak="0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30F15AF"/>
    <w:multiLevelType w:val="multilevel"/>
    <w:tmpl w:val="440E30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46E3046"/>
    <w:multiLevelType w:val="multilevel"/>
    <w:tmpl w:val="3098BA90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  <w:sz w:val="24"/>
        <w:szCs w:val="24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049A4014"/>
    <w:multiLevelType w:val="multilevel"/>
    <w:tmpl w:val="0FF6C1C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sz w:val="22"/>
        <w:szCs w:val="22"/>
        <w:vertAlign w:val="superscrip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FB255E8"/>
    <w:multiLevelType w:val="hybridMultilevel"/>
    <w:tmpl w:val="E564ABCE"/>
    <w:lvl w:ilvl="0" w:tplc="5B4A9EA6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115C2318"/>
    <w:multiLevelType w:val="multilevel"/>
    <w:tmpl w:val="338C073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13211EA2"/>
    <w:multiLevelType w:val="multilevel"/>
    <w:tmpl w:val="E28A4A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C603E0D"/>
    <w:multiLevelType w:val="multilevel"/>
    <w:tmpl w:val="7598BA1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1C9400E7"/>
    <w:multiLevelType w:val="hybridMultilevel"/>
    <w:tmpl w:val="82C0A950"/>
    <w:lvl w:ilvl="0" w:tplc="5B4A9EA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1DC6716B"/>
    <w:multiLevelType w:val="multilevel"/>
    <w:tmpl w:val="DB862504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  <w:sz w:val="24"/>
        <w:szCs w:val="24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1F874281"/>
    <w:multiLevelType w:val="hybridMultilevel"/>
    <w:tmpl w:val="23C21F4C"/>
    <w:lvl w:ilvl="0" w:tplc="F8CA07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CA079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E51CB7"/>
    <w:multiLevelType w:val="hybridMultilevel"/>
    <w:tmpl w:val="68AAE38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CB0EA0"/>
    <w:multiLevelType w:val="hybridMultilevel"/>
    <w:tmpl w:val="1FA69682"/>
    <w:lvl w:ilvl="0" w:tplc="2BB63216">
      <w:start w:val="1"/>
      <w:numFmt w:val="bullet"/>
      <w:lvlText w:val=""/>
      <w:lvlJc w:val="left"/>
      <w:pPr>
        <w:tabs>
          <w:tab w:val="num" w:pos="851"/>
        </w:tabs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105D8E"/>
    <w:multiLevelType w:val="multilevel"/>
    <w:tmpl w:val="B7DC22E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34C36624"/>
    <w:multiLevelType w:val="multilevel"/>
    <w:tmpl w:val="69901C9E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36355411"/>
    <w:multiLevelType w:val="hybridMultilevel"/>
    <w:tmpl w:val="C9E25E44"/>
    <w:lvl w:ilvl="0" w:tplc="5B4A9EA6">
      <w:start w:val="1"/>
      <w:numFmt w:val="bullet"/>
      <w:lvlText w:val="-"/>
      <w:lvlJc w:val="left"/>
      <w:pPr>
        <w:ind w:left="213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36D25C41"/>
    <w:multiLevelType w:val="hybridMultilevel"/>
    <w:tmpl w:val="86363A92"/>
    <w:lvl w:ilvl="0" w:tplc="00000008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  <w:b/>
        <w:i w:val="0"/>
        <w:sz w:val="26"/>
        <w:szCs w:val="26"/>
        <w:lang w:val="pl-PL" w:eastAsia="ar-SA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A84EC5"/>
    <w:multiLevelType w:val="multilevel"/>
    <w:tmpl w:val="63787D9E"/>
    <w:styleLink w:val="WWNum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bullet"/>
      <w:lvlText w:val="-"/>
      <w:lvlJc w:val="left"/>
      <w:pPr>
        <w:ind w:left="1728" w:hanging="648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39773F24"/>
    <w:multiLevelType w:val="hybridMultilevel"/>
    <w:tmpl w:val="2F8A2984"/>
    <w:lvl w:ilvl="0" w:tplc="5B4A9EA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C31718B"/>
    <w:multiLevelType w:val="hybridMultilevel"/>
    <w:tmpl w:val="B4CA2958"/>
    <w:lvl w:ilvl="0" w:tplc="F8CA07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30B06"/>
    <w:multiLevelType w:val="hybridMultilevel"/>
    <w:tmpl w:val="1908A9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2B4054"/>
    <w:multiLevelType w:val="hybridMultilevel"/>
    <w:tmpl w:val="C72A3C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CFD45D0"/>
    <w:multiLevelType w:val="multilevel"/>
    <w:tmpl w:val="0A2CA66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4D491E05"/>
    <w:multiLevelType w:val="multilevel"/>
    <w:tmpl w:val="AE72E136"/>
    <w:styleLink w:val="WWNum3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4F3B5859"/>
    <w:multiLevelType w:val="multilevel"/>
    <w:tmpl w:val="2E607E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577613A9"/>
    <w:multiLevelType w:val="multilevel"/>
    <w:tmpl w:val="DB62F24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58213C7A"/>
    <w:multiLevelType w:val="multilevel"/>
    <w:tmpl w:val="ADE82A2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A943B9E"/>
    <w:multiLevelType w:val="multilevel"/>
    <w:tmpl w:val="B31A85AE"/>
    <w:styleLink w:val="WWNum25"/>
    <w:lvl w:ilvl="0">
      <w:numFmt w:val="bullet"/>
      <w:lvlText w:val=""/>
      <w:lvlJc w:val="left"/>
      <w:pPr>
        <w:ind w:left="1068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9" w15:restartNumberingAfterBreak="0">
    <w:nsid w:val="5ACE670C"/>
    <w:multiLevelType w:val="multilevel"/>
    <w:tmpl w:val="F8CEB5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 w15:restartNumberingAfterBreak="0">
    <w:nsid w:val="61066CEA"/>
    <w:multiLevelType w:val="multilevel"/>
    <w:tmpl w:val="37BA4376"/>
    <w:styleLink w:val="WWNum23"/>
    <w:lvl w:ilvl="0">
      <w:start w:val="1"/>
      <w:numFmt w:val="upperRoman"/>
      <w:lvlText w:val="%1."/>
      <w:lvlJc w:val="right"/>
      <w:pPr>
        <w:ind w:left="896" w:hanging="432"/>
      </w:pPr>
      <w:rPr>
        <w:rFonts w:cs="Symbol"/>
        <w:b/>
      </w:rPr>
    </w:lvl>
    <w:lvl w:ilvl="1">
      <w:start w:val="1"/>
      <w:numFmt w:val="decimal"/>
      <w:lvlText w:val="%2."/>
      <w:lvlJc w:val="left"/>
      <w:pPr>
        <w:ind w:left="1040" w:hanging="576"/>
      </w:pPr>
      <w:rPr>
        <w:rFonts w:cs="Symbol"/>
      </w:rPr>
    </w:lvl>
    <w:lvl w:ilvl="2">
      <w:start w:val="1"/>
      <w:numFmt w:val="decimal"/>
      <w:lvlText w:val="%1.%2.%3."/>
      <w:lvlJc w:val="left"/>
      <w:pPr>
        <w:ind w:left="1184" w:hanging="720"/>
      </w:pPr>
      <w:rPr>
        <w:rFonts w:cs="Symbol"/>
      </w:rPr>
    </w:lvl>
    <w:lvl w:ilvl="3">
      <w:start w:val="1"/>
      <w:numFmt w:val="decimal"/>
      <w:lvlText w:val="%1.%2.%3.%4"/>
      <w:lvlJc w:val="left"/>
      <w:pPr>
        <w:ind w:left="4022" w:hanging="864"/>
      </w:pPr>
      <w:rPr>
        <w:rFonts w:cs="Arial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472" w:hanging="1008"/>
      </w:pPr>
    </w:lvl>
    <w:lvl w:ilvl="5">
      <w:start w:val="1"/>
      <w:numFmt w:val="decimal"/>
      <w:lvlText w:val="%1.%2.%3.%4.%5.%6"/>
      <w:lvlJc w:val="left"/>
      <w:pPr>
        <w:ind w:left="1616" w:hanging="1152"/>
      </w:pPr>
    </w:lvl>
    <w:lvl w:ilvl="6">
      <w:start w:val="1"/>
      <w:numFmt w:val="decimal"/>
      <w:lvlText w:val="%1.%2.%3.%4.%5.%6.%7"/>
      <w:lvlJc w:val="left"/>
      <w:pPr>
        <w:ind w:left="1760" w:hanging="1296"/>
      </w:pPr>
    </w:lvl>
    <w:lvl w:ilvl="7">
      <w:start w:val="1"/>
      <w:numFmt w:val="decimal"/>
      <w:lvlText w:val="%1.%2.%3.%4.%5.%6.%7.%8"/>
      <w:lvlJc w:val="left"/>
      <w:pPr>
        <w:ind w:left="1904" w:hanging="1440"/>
      </w:pPr>
    </w:lvl>
    <w:lvl w:ilvl="8">
      <w:start w:val="1"/>
      <w:numFmt w:val="decimal"/>
      <w:lvlText w:val="%1.%2.%3.%4.%5.%6.%7.%8.%9"/>
      <w:lvlJc w:val="left"/>
      <w:pPr>
        <w:ind w:left="2048" w:hanging="1584"/>
      </w:pPr>
    </w:lvl>
  </w:abstractNum>
  <w:abstractNum w:abstractNumId="41" w15:restartNumberingAfterBreak="0">
    <w:nsid w:val="6B2B0ECC"/>
    <w:multiLevelType w:val="hybridMultilevel"/>
    <w:tmpl w:val="9CEE0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8B2A25"/>
    <w:multiLevelType w:val="hybridMultilevel"/>
    <w:tmpl w:val="2104E4D6"/>
    <w:lvl w:ilvl="0" w:tplc="C7B62AD0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0857CDB"/>
    <w:multiLevelType w:val="multilevel"/>
    <w:tmpl w:val="7378650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4" w15:restartNumberingAfterBreak="0">
    <w:nsid w:val="71B33C49"/>
    <w:multiLevelType w:val="multilevel"/>
    <w:tmpl w:val="FBEEA6C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72DD68E9"/>
    <w:multiLevelType w:val="hybridMultilevel"/>
    <w:tmpl w:val="C3EA76D2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46" w15:restartNumberingAfterBreak="0">
    <w:nsid w:val="747B5223"/>
    <w:multiLevelType w:val="multilevel"/>
    <w:tmpl w:val="8034E3C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 w15:restartNumberingAfterBreak="0">
    <w:nsid w:val="75A164AE"/>
    <w:multiLevelType w:val="multilevel"/>
    <w:tmpl w:val="5B80D9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8" w15:restartNumberingAfterBreak="0">
    <w:nsid w:val="7BAE2526"/>
    <w:multiLevelType w:val="multilevel"/>
    <w:tmpl w:val="B8E25EE8"/>
    <w:lvl w:ilvl="0">
      <w:start w:val="7"/>
      <w:numFmt w:val="decimal"/>
      <w:lvlText w:val="%1."/>
      <w:lvlJc w:val="left"/>
      <w:pPr>
        <w:ind w:left="540" w:hanging="540"/>
      </w:pPr>
      <w:rPr>
        <w:b/>
      </w:rPr>
    </w:lvl>
    <w:lvl w:ilvl="1">
      <w:start w:val="2"/>
      <w:numFmt w:val="decimal"/>
      <w:lvlText w:val="%1.%2."/>
      <w:lvlJc w:val="left"/>
      <w:pPr>
        <w:ind w:left="540" w:hanging="540"/>
      </w:pPr>
      <w:rPr>
        <w:b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49" w15:restartNumberingAfterBreak="0">
    <w:nsid w:val="7D5D24DA"/>
    <w:multiLevelType w:val="multilevel"/>
    <w:tmpl w:val="E8582D3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790368034">
    <w:abstractNumId w:val="41"/>
  </w:num>
  <w:num w:numId="2" w16cid:durableId="253124530">
    <w:abstractNumId w:val="6"/>
  </w:num>
  <w:num w:numId="3" w16cid:durableId="1323586749">
    <w:abstractNumId w:val="9"/>
  </w:num>
  <w:num w:numId="4" w16cid:durableId="768697318">
    <w:abstractNumId w:val="14"/>
  </w:num>
  <w:num w:numId="5" w16cid:durableId="2083407597">
    <w:abstractNumId w:val="2"/>
  </w:num>
  <w:num w:numId="6" w16cid:durableId="516046670">
    <w:abstractNumId w:val="45"/>
  </w:num>
  <w:num w:numId="7" w16cid:durableId="773332401">
    <w:abstractNumId w:val="7"/>
  </w:num>
  <w:num w:numId="8" w16cid:durableId="781340700">
    <w:abstractNumId w:val="22"/>
  </w:num>
  <w:num w:numId="9" w16cid:durableId="789132067">
    <w:abstractNumId w:val="27"/>
  </w:num>
  <w:num w:numId="10" w16cid:durableId="617179514">
    <w:abstractNumId w:val="21"/>
  </w:num>
  <w:num w:numId="11" w16cid:durableId="231240915">
    <w:abstractNumId w:val="30"/>
  </w:num>
  <w:num w:numId="12" w16cid:durableId="2118524288">
    <w:abstractNumId w:val="23"/>
  </w:num>
  <w:num w:numId="13" w16cid:durableId="233048934">
    <w:abstractNumId w:val="25"/>
  </w:num>
  <w:num w:numId="14" w16cid:durableId="2016882338">
    <w:abstractNumId w:val="40"/>
  </w:num>
  <w:num w:numId="15" w16cid:durableId="689142708">
    <w:abstractNumId w:val="28"/>
  </w:num>
  <w:num w:numId="16" w16cid:durableId="681205676">
    <w:abstractNumId w:val="38"/>
  </w:num>
  <w:num w:numId="17" w16cid:durableId="956907154">
    <w:abstractNumId w:val="34"/>
  </w:num>
  <w:num w:numId="18" w16cid:durableId="699013045">
    <w:abstractNumId w:val="40"/>
    <w:lvlOverride w:ilvl="0">
      <w:startOverride w:val="1"/>
    </w:lvlOverride>
  </w:num>
  <w:num w:numId="19" w16cid:durableId="1257054595">
    <w:abstractNumId w:val="12"/>
  </w:num>
  <w:num w:numId="20" w16cid:durableId="63527960">
    <w:abstractNumId w:val="37"/>
  </w:num>
  <w:num w:numId="21" w16cid:durableId="293290067">
    <w:abstractNumId w:val="0"/>
  </w:num>
  <w:num w:numId="22" w16cid:durableId="609316746">
    <w:abstractNumId w:val="10"/>
  </w:num>
  <w:num w:numId="23" w16cid:durableId="1866095154">
    <w:abstractNumId w:val="11"/>
  </w:num>
  <w:num w:numId="24" w16cid:durableId="1939023093">
    <w:abstractNumId w:val="29"/>
  </w:num>
  <w:num w:numId="25" w16cid:durableId="1221287955">
    <w:abstractNumId w:val="19"/>
  </w:num>
  <w:num w:numId="26" w16cid:durableId="1586379634">
    <w:abstractNumId w:val="44"/>
  </w:num>
  <w:num w:numId="27" w16cid:durableId="1386485479">
    <w:abstractNumId w:val="43"/>
  </w:num>
  <w:num w:numId="28" w16cid:durableId="1637223265">
    <w:abstractNumId w:val="35"/>
  </w:num>
  <w:num w:numId="29" w16cid:durableId="799151250">
    <w:abstractNumId w:val="46"/>
  </w:num>
  <w:num w:numId="30" w16cid:durableId="1504978310">
    <w:abstractNumId w:val="49"/>
  </w:num>
  <w:num w:numId="31" w16cid:durableId="1149785495">
    <w:abstractNumId w:val="18"/>
  </w:num>
  <w:num w:numId="32" w16cid:durableId="1334455558">
    <w:abstractNumId w:val="16"/>
  </w:num>
  <w:num w:numId="33" w16cid:durableId="2118139939">
    <w:abstractNumId w:val="48"/>
  </w:num>
  <w:num w:numId="34" w16cid:durableId="820317415">
    <w:abstractNumId w:val="36"/>
  </w:num>
  <w:num w:numId="35" w16cid:durableId="1030913443">
    <w:abstractNumId w:val="39"/>
  </w:num>
  <w:num w:numId="36" w16cid:durableId="539167126">
    <w:abstractNumId w:val="24"/>
  </w:num>
  <w:num w:numId="37" w16cid:durableId="1112286259">
    <w:abstractNumId w:val="47"/>
  </w:num>
  <w:num w:numId="38" w16cid:durableId="2016958131">
    <w:abstractNumId w:val="33"/>
  </w:num>
  <w:num w:numId="39" w16cid:durableId="2104034405">
    <w:abstractNumId w:val="17"/>
  </w:num>
  <w:num w:numId="40" w16cid:durableId="92018834">
    <w:abstractNumId w:val="13"/>
  </w:num>
  <w:num w:numId="41" w16cid:durableId="1386679447">
    <w:abstractNumId w:val="20"/>
  </w:num>
  <w:num w:numId="42" w16cid:durableId="1527135534">
    <w:abstractNumId w:val="32"/>
  </w:num>
  <w:num w:numId="43" w16cid:durableId="471598303">
    <w:abstractNumId w:val="15"/>
  </w:num>
  <w:num w:numId="44" w16cid:durableId="973945543">
    <w:abstractNumId w:val="26"/>
  </w:num>
  <w:num w:numId="45" w16cid:durableId="45111421">
    <w:abstractNumId w:val="31"/>
  </w:num>
  <w:num w:numId="46" w16cid:durableId="1722240987">
    <w:abstractNumId w:val="42"/>
  </w:num>
  <w:num w:numId="47" w16cid:durableId="7060273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A01"/>
    <w:rsid w:val="00001FEE"/>
    <w:rsid w:val="00006C52"/>
    <w:rsid w:val="00006E48"/>
    <w:rsid w:val="000112D5"/>
    <w:rsid w:val="0001233F"/>
    <w:rsid w:val="0001283A"/>
    <w:rsid w:val="0002190E"/>
    <w:rsid w:val="00023331"/>
    <w:rsid w:val="0002503D"/>
    <w:rsid w:val="00025B0F"/>
    <w:rsid w:val="0003537E"/>
    <w:rsid w:val="00041FDB"/>
    <w:rsid w:val="0004277A"/>
    <w:rsid w:val="00050637"/>
    <w:rsid w:val="00054972"/>
    <w:rsid w:val="000564D4"/>
    <w:rsid w:val="00057A29"/>
    <w:rsid w:val="00060F6E"/>
    <w:rsid w:val="000640E6"/>
    <w:rsid w:val="000652F5"/>
    <w:rsid w:val="00066B1C"/>
    <w:rsid w:val="00070A6E"/>
    <w:rsid w:val="000741CA"/>
    <w:rsid w:val="0007793F"/>
    <w:rsid w:val="00085707"/>
    <w:rsid w:val="00092C89"/>
    <w:rsid w:val="0009441D"/>
    <w:rsid w:val="000A1D97"/>
    <w:rsid w:val="000B22FC"/>
    <w:rsid w:val="000B4A55"/>
    <w:rsid w:val="000C25F1"/>
    <w:rsid w:val="000D158D"/>
    <w:rsid w:val="000D3FCB"/>
    <w:rsid w:val="000D5842"/>
    <w:rsid w:val="000D74DD"/>
    <w:rsid w:val="000E4D36"/>
    <w:rsid w:val="000F3212"/>
    <w:rsid w:val="000F5F65"/>
    <w:rsid w:val="001022C9"/>
    <w:rsid w:val="00103DF1"/>
    <w:rsid w:val="00115054"/>
    <w:rsid w:val="0012225F"/>
    <w:rsid w:val="00127D9D"/>
    <w:rsid w:val="00130572"/>
    <w:rsid w:val="00143860"/>
    <w:rsid w:val="00146CB9"/>
    <w:rsid w:val="00154BA3"/>
    <w:rsid w:val="00156876"/>
    <w:rsid w:val="00156960"/>
    <w:rsid w:val="00161D4E"/>
    <w:rsid w:val="001651C0"/>
    <w:rsid w:val="00180A05"/>
    <w:rsid w:val="00186EA8"/>
    <w:rsid w:val="001A230D"/>
    <w:rsid w:val="001B2C6F"/>
    <w:rsid w:val="001B55E3"/>
    <w:rsid w:val="001C1655"/>
    <w:rsid w:val="001C16FC"/>
    <w:rsid w:val="001C396D"/>
    <w:rsid w:val="001C4ABC"/>
    <w:rsid w:val="001C680D"/>
    <w:rsid w:val="001D183E"/>
    <w:rsid w:val="001D5367"/>
    <w:rsid w:val="001E0FAA"/>
    <w:rsid w:val="001F6BC2"/>
    <w:rsid w:val="001F6FA5"/>
    <w:rsid w:val="00200771"/>
    <w:rsid w:val="00200D68"/>
    <w:rsid w:val="00204C19"/>
    <w:rsid w:val="00215297"/>
    <w:rsid w:val="00217AB8"/>
    <w:rsid w:val="00220445"/>
    <w:rsid w:val="002247AC"/>
    <w:rsid w:val="00235BEA"/>
    <w:rsid w:val="002375CD"/>
    <w:rsid w:val="00242DA0"/>
    <w:rsid w:val="00247EE2"/>
    <w:rsid w:val="00250980"/>
    <w:rsid w:val="002609D1"/>
    <w:rsid w:val="00265B15"/>
    <w:rsid w:val="002753E1"/>
    <w:rsid w:val="00281075"/>
    <w:rsid w:val="00281D04"/>
    <w:rsid w:val="00284600"/>
    <w:rsid w:val="00290330"/>
    <w:rsid w:val="0029246F"/>
    <w:rsid w:val="002A2A6E"/>
    <w:rsid w:val="002A6408"/>
    <w:rsid w:val="002B4607"/>
    <w:rsid w:val="002C18E3"/>
    <w:rsid w:val="002D0588"/>
    <w:rsid w:val="002D087F"/>
    <w:rsid w:val="002D369F"/>
    <w:rsid w:val="002D3D03"/>
    <w:rsid w:val="002D5C20"/>
    <w:rsid w:val="002D65A7"/>
    <w:rsid w:val="002D7FD3"/>
    <w:rsid w:val="002E374E"/>
    <w:rsid w:val="002E4BA0"/>
    <w:rsid w:val="002E4BCC"/>
    <w:rsid w:val="003003B5"/>
    <w:rsid w:val="0030180A"/>
    <w:rsid w:val="00301854"/>
    <w:rsid w:val="00301FD8"/>
    <w:rsid w:val="003079B5"/>
    <w:rsid w:val="003114E5"/>
    <w:rsid w:val="003132DD"/>
    <w:rsid w:val="00314D4D"/>
    <w:rsid w:val="00321371"/>
    <w:rsid w:val="00324FFF"/>
    <w:rsid w:val="0033436A"/>
    <w:rsid w:val="00342706"/>
    <w:rsid w:val="00345CFE"/>
    <w:rsid w:val="0035458C"/>
    <w:rsid w:val="00361797"/>
    <w:rsid w:val="0037005D"/>
    <w:rsid w:val="003811B2"/>
    <w:rsid w:val="00383845"/>
    <w:rsid w:val="00396567"/>
    <w:rsid w:val="00396803"/>
    <w:rsid w:val="003A0BF1"/>
    <w:rsid w:val="003A26EF"/>
    <w:rsid w:val="003A2B27"/>
    <w:rsid w:val="003A5AB8"/>
    <w:rsid w:val="003A7F83"/>
    <w:rsid w:val="003B396F"/>
    <w:rsid w:val="003B7B21"/>
    <w:rsid w:val="003C0B73"/>
    <w:rsid w:val="003C115A"/>
    <w:rsid w:val="003C5257"/>
    <w:rsid w:val="003C7581"/>
    <w:rsid w:val="003D4E25"/>
    <w:rsid w:val="003D6D12"/>
    <w:rsid w:val="003D72DC"/>
    <w:rsid w:val="003E179E"/>
    <w:rsid w:val="003E6BBB"/>
    <w:rsid w:val="00403B6A"/>
    <w:rsid w:val="00403F44"/>
    <w:rsid w:val="00411CC8"/>
    <w:rsid w:val="00413305"/>
    <w:rsid w:val="004135E2"/>
    <w:rsid w:val="00413B02"/>
    <w:rsid w:val="0041401D"/>
    <w:rsid w:val="00415A42"/>
    <w:rsid w:val="004171B1"/>
    <w:rsid w:val="00420FDA"/>
    <w:rsid w:val="004224C8"/>
    <w:rsid w:val="00423783"/>
    <w:rsid w:val="004254F2"/>
    <w:rsid w:val="0042580D"/>
    <w:rsid w:val="00427943"/>
    <w:rsid w:val="00430809"/>
    <w:rsid w:val="0043124C"/>
    <w:rsid w:val="00435D24"/>
    <w:rsid w:val="00451D92"/>
    <w:rsid w:val="00461E32"/>
    <w:rsid w:val="004657B2"/>
    <w:rsid w:val="00483833"/>
    <w:rsid w:val="0049028D"/>
    <w:rsid w:val="00490D46"/>
    <w:rsid w:val="00492972"/>
    <w:rsid w:val="004A133C"/>
    <w:rsid w:val="004A7F61"/>
    <w:rsid w:val="004A7FCF"/>
    <w:rsid w:val="004B7175"/>
    <w:rsid w:val="004C0D3B"/>
    <w:rsid w:val="004C1DDE"/>
    <w:rsid w:val="004C228A"/>
    <w:rsid w:val="004C2602"/>
    <w:rsid w:val="004D5842"/>
    <w:rsid w:val="004E0DAE"/>
    <w:rsid w:val="004E1E89"/>
    <w:rsid w:val="00503A6B"/>
    <w:rsid w:val="005043DF"/>
    <w:rsid w:val="005066DA"/>
    <w:rsid w:val="005073F4"/>
    <w:rsid w:val="00510E2E"/>
    <w:rsid w:val="00511562"/>
    <w:rsid w:val="00511AAF"/>
    <w:rsid w:val="00512AF9"/>
    <w:rsid w:val="00523233"/>
    <w:rsid w:val="00525FC3"/>
    <w:rsid w:val="005303CF"/>
    <w:rsid w:val="00531AEC"/>
    <w:rsid w:val="0053455F"/>
    <w:rsid w:val="00535B95"/>
    <w:rsid w:val="005371D5"/>
    <w:rsid w:val="0053721E"/>
    <w:rsid w:val="00540657"/>
    <w:rsid w:val="00541044"/>
    <w:rsid w:val="00541660"/>
    <w:rsid w:val="00544C93"/>
    <w:rsid w:val="005506B6"/>
    <w:rsid w:val="00551C38"/>
    <w:rsid w:val="00551DEE"/>
    <w:rsid w:val="00552EF0"/>
    <w:rsid w:val="00557F63"/>
    <w:rsid w:val="00562F6A"/>
    <w:rsid w:val="00563BCF"/>
    <w:rsid w:val="005743A4"/>
    <w:rsid w:val="00575AFE"/>
    <w:rsid w:val="00575E1D"/>
    <w:rsid w:val="00577F89"/>
    <w:rsid w:val="005B71D8"/>
    <w:rsid w:val="005C2676"/>
    <w:rsid w:val="005C364B"/>
    <w:rsid w:val="005D0E07"/>
    <w:rsid w:val="005D2F6A"/>
    <w:rsid w:val="005D63F0"/>
    <w:rsid w:val="005E2DDF"/>
    <w:rsid w:val="005F1295"/>
    <w:rsid w:val="005F6DB8"/>
    <w:rsid w:val="0060003D"/>
    <w:rsid w:val="006001B6"/>
    <w:rsid w:val="00601183"/>
    <w:rsid w:val="00606EF2"/>
    <w:rsid w:val="00607546"/>
    <w:rsid w:val="00611C9D"/>
    <w:rsid w:val="00616039"/>
    <w:rsid w:val="006174C4"/>
    <w:rsid w:val="00620979"/>
    <w:rsid w:val="0062161D"/>
    <w:rsid w:val="00621EF9"/>
    <w:rsid w:val="00623032"/>
    <w:rsid w:val="00623781"/>
    <w:rsid w:val="00631694"/>
    <w:rsid w:val="00631BA0"/>
    <w:rsid w:val="006366D3"/>
    <w:rsid w:val="00637542"/>
    <w:rsid w:val="00645ABF"/>
    <w:rsid w:val="00646A05"/>
    <w:rsid w:val="00650CE9"/>
    <w:rsid w:val="00655809"/>
    <w:rsid w:val="00656526"/>
    <w:rsid w:val="006750DD"/>
    <w:rsid w:val="006762B5"/>
    <w:rsid w:val="00681BF9"/>
    <w:rsid w:val="00683AAF"/>
    <w:rsid w:val="006872C0"/>
    <w:rsid w:val="00687B00"/>
    <w:rsid w:val="00691734"/>
    <w:rsid w:val="00696A84"/>
    <w:rsid w:val="006A6ECD"/>
    <w:rsid w:val="006C445F"/>
    <w:rsid w:val="006C697D"/>
    <w:rsid w:val="006D0729"/>
    <w:rsid w:val="006D22A6"/>
    <w:rsid w:val="006D5084"/>
    <w:rsid w:val="006D77B5"/>
    <w:rsid w:val="006F3B9D"/>
    <w:rsid w:val="006F4429"/>
    <w:rsid w:val="007043C1"/>
    <w:rsid w:val="0070530B"/>
    <w:rsid w:val="00721F9D"/>
    <w:rsid w:val="0072545F"/>
    <w:rsid w:val="00726637"/>
    <w:rsid w:val="007415C4"/>
    <w:rsid w:val="00742478"/>
    <w:rsid w:val="00744FBB"/>
    <w:rsid w:val="00745773"/>
    <w:rsid w:val="00755745"/>
    <w:rsid w:val="0076258A"/>
    <w:rsid w:val="007678F2"/>
    <w:rsid w:val="00770F0C"/>
    <w:rsid w:val="007732E0"/>
    <w:rsid w:val="00783E08"/>
    <w:rsid w:val="00787C33"/>
    <w:rsid w:val="00791258"/>
    <w:rsid w:val="00794BB6"/>
    <w:rsid w:val="007A0095"/>
    <w:rsid w:val="007A2C71"/>
    <w:rsid w:val="007B1B3F"/>
    <w:rsid w:val="007B5AA7"/>
    <w:rsid w:val="007C0FEE"/>
    <w:rsid w:val="007D18AC"/>
    <w:rsid w:val="007D1E74"/>
    <w:rsid w:val="007D36C1"/>
    <w:rsid w:val="007D37DC"/>
    <w:rsid w:val="007D5A74"/>
    <w:rsid w:val="007F23DC"/>
    <w:rsid w:val="007F3D91"/>
    <w:rsid w:val="007F5433"/>
    <w:rsid w:val="007F5CC7"/>
    <w:rsid w:val="007F6137"/>
    <w:rsid w:val="0080303C"/>
    <w:rsid w:val="008073B9"/>
    <w:rsid w:val="008079EF"/>
    <w:rsid w:val="0081221E"/>
    <w:rsid w:val="0081416C"/>
    <w:rsid w:val="00817FB4"/>
    <w:rsid w:val="00824667"/>
    <w:rsid w:val="00825464"/>
    <w:rsid w:val="008265A3"/>
    <w:rsid w:val="00827CF5"/>
    <w:rsid w:val="0084078E"/>
    <w:rsid w:val="00842682"/>
    <w:rsid w:val="00843D4F"/>
    <w:rsid w:val="00843F67"/>
    <w:rsid w:val="00845B48"/>
    <w:rsid w:val="008475C3"/>
    <w:rsid w:val="00847937"/>
    <w:rsid w:val="00847DF7"/>
    <w:rsid w:val="00850CC6"/>
    <w:rsid w:val="00852267"/>
    <w:rsid w:val="008607AF"/>
    <w:rsid w:val="008634C4"/>
    <w:rsid w:val="00865FEF"/>
    <w:rsid w:val="00867CE9"/>
    <w:rsid w:val="00872A16"/>
    <w:rsid w:val="008738A4"/>
    <w:rsid w:val="008744AC"/>
    <w:rsid w:val="008765A3"/>
    <w:rsid w:val="008839C6"/>
    <w:rsid w:val="00884177"/>
    <w:rsid w:val="008841B0"/>
    <w:rsid w:val="008843EC"/>
    <w:rsid w:val="00890A31"/>
    <w:rsid w:val="00893BE5"/>
    <w:rsid w:val="008949F0"/>
    <w:rsid w:val="008A17ED"/>
    <w:rsid w:val="008A2144"/>
    <w:rsid w:val="008B584E"/>
    <w:rsid w:val="008C4697"/>
    <w:rsid w:val="008C70AA"/>
    <w:rsid w:val="008D164B"/>
    <w:rsid w:val="008D4DC4"/>
    <w:rsid w:val="008F0A00"/>
    <w:rsid w:val="00904BF4"/>
    <w:rsid w:val="00905A97"/>
    <w:rsid w:val="0092292A"/>
    <w:rsid w:val="00931874"/>
    <w:rsid w:val="00932923"/>
    <w:rsid w:val="009373D4"/>
    <w:rsid w:val="00946BDA"/>
    <w:rsid w:val="0096051C"/>
    <w:rsid w:val="009614F5"/>
    <w:rsid w:val="0096185E"/>
    <w:rsid w:val="0096763D"/>
    <w:rsid w:val="009756AD"/>
    <w:rsid w:val="0098472E"/>
    <w:rsid w:val="0098684A"/>
    <w:rsid w:val="0099447E"/>
    <w:rsid w:val="009A34EE"/>
    <w:rsid w:val="009A7741"/>
    <w:rsid w:val="009A7D49"/>
    <w:rsid w:val="009B6925"/>
    <w:rsid w:val="009C2C84"/>
    <w:rsid w:val="009E1EEC"/>
    <w:rsid w:val="009E3680"/>
    <w:rsid w:val="009F4955"/>
    <w:rsid w:val="009F7318"/>
    <w:rsid w:val="00A02650"/>
    <w:rsid w:val="00A02FE9"/>
    <w:rsid w:val="00A0528E"/>
    <w:rsid w:val="00A05B59"/>
    <w:rsid w:val="00A0604A"/>
    <w:rsid w:val="00A07C58"/>
    <w:rsid w:val="00A104C8"/>
    <w:rsid w:val="00A14A03"/>
    <w:rsid w:val="00A14F11"/>
    <w:rsid w:val="00A16282"/>
    <w:rsid w:val="00A266CC"/>
    <w:rsid w:val="00A30D1D"/>
    <w:rsid w:val="00A37B51"/>
    <w:rsid w:val="00A406E2"/>
    <w:rsid w:val="00A41730"/>
    <w:rsid w:val="00A4465D"/>
    <w:rsid w:val="00A46D08"/>
    <w:rsid w:val="00A546F9"/>
    <w:rsid w:val="00A60E6A"/>
    <w:rsid w:val="00A77B4F"/>
    <w:rsid w:val="00A77BE9"/>
    <w:rsid w:val="00A80310"/>
    <w:rsid w:val="00A8060B"/>
    <w:rsid w:val="00A81282"/>
    <w:rsid w:val="00A84FDF"/>
    <w:rsid w:val="00A90BCD"/>
    <w:rsid w:val="00A9320B"/>
    <w:rsid w:val="00A94A29"/>
    <w:rsid w:val="00AA7237"/>
    <w:rsid w:val="00AB0E81"/>
    <w:rsid w:val="00AB2998"/>
    <w:rsid w:val="00AD076A"/>
    <w:rsid w:val="00AD2386"/>
    <w:rsid w:val="00AD3E81"/>
    <w:rsid w:val="00AD7D2D"/>
    <w:rsid w:val="00AE240F"/>
    <w:rsid w:val="00AE4467"/>
    <w:rsid w:val="00AF7792"/>
    <w:rsid w:val="00AF7ABA"/>
    <w:rsid w:val="00B02D19"/>
    <w:rsid w:val="00B06930"/>
    <w:rsid w:val="00B0763F"/>
    <w:rsid w:val="00B34E30"/>
    <w:rsid w:val="00B36755"/>
    <w:rsid w:val="00B37738"/>
    <w:rsid w:val="00B40344"/>
    <w:rsid w:val="00B4107B"/>
    <w:rsid w:val="00B41FB2"/>
    <w:rsid w:val="00B53369"/>
    <w:rsid w:val="00B56AA4"/>
    <w:rsid w:val="00B616B7"/>
    <w:rsid w:val="00B62627"/>
    <w:rsid w:val="00B6476F"/>
    <w:rsid w:val="00B81CB4"/>
    <w:rsid w:val="00B81FCB"/>
    <w:rsid w:val="00B824E6"/>
    <w:rsid w:val="00B83CBD"/>
    <w:rsid w:val="00B84E94"/>
    <w:rsid w:val="00B86305"/>
    <w:rsid w:val="00B924EC"/>
    <w:rsid w:val="00BA5B4F"/>
    <w:rsid w:val="00BB56A7"/>
    <w:rsid w:val="00BC1C0A"/>
    <w:rsid w:val="00BC515B"/>
    <w:rsid w:val="00BD3958"/>
    <w:rsid w:val="00BD3C2F"/>
    <w:rsid w:val="00BE2296"/>
    <w:rsid w:val="00BE7D3C"/>
    <w:rsid w:val="00C01DFA"/>
    <w:rsid w:val="00C042FD"/>
    <w:rsid w:val="00C163D1"/>
    <w:rsid w:val="00C24883"/>
    <w:rsid w:val="00C26355"/>
    <w:rsid w:val="00C265C2"/>
    <w:rsid w:val="00C300B0"/>
    <w:rsid w:val="00C3251F"/>
    <w:rsid w:val="00C44C71"/>
    <w:rsid w:val="00C46283"/>
    <w:rsid w:val="00C56EBF"/>
    <w:rsid w:val="00C61385"/>
    <w:rsid w:val="00C64CA6"/>
    <w:rsid w:val="00C70137"/>
    <w:rsid w:val="00C724A4"/>
    <w:rsid w:val="00C77D70"/>
    <w:rsid w:val="00C8218B"/>
    <w:rsid w:val="00C823C9"/>
    <w:rsid w:val="00C826AD"/>
    <w:rsid w:val="00C857E3"/>
    <w:rsid w:val="00C920B0"/>
    <w:rsid w:val="00CA24FE"/>
    <w:rsid w:val="00CA7471"/>
    <w:rsid w:val="00CA7805"/>
    <w:rsid w:val="00CA7DDA"/>
    <w:rsid w:val="00CB052A"/>
    <w:rsid w:val="00CC0EF3"/>
    <w:rsid w:val="00CC32CB"/>
    <w:rsid w:val="00CD0E24"/>
    <w:rsid w:val="00CD265A"/>
    <w:rsid w:val="00CD33B8"/>
    <w:rsid w:val="00CD35F9"/>
    <w:rsid w:val="00CD3FCA"/>
    <w:rsid w:val="00CD460B"/>
    <w:rsid w:val="00CD472B"/>
    <w:rsid w:val="00CE73B8"/>
    <w:rsid w:val="00CF1C94"/>
    <w:rsid w:val="00CF2F3A"/>
    <w:rsid w:val="00CF5E73"/>
    <w:rsid w:val="00CF7DBF"/>
    <w:rsid w:val="00D03D81"/>
    <w:rsid w:val="00D11B31"/>
    <w:rsid w:val="00D164C2"/>
    <w:rsid w:val="00D173C5"/>
    <w:rsid w:val="00D22B6B"/>
    <w:rsid w:val="00D23543"/>
    <w:rsid w:val="00D25F4F"/>
    <w:rsid w:val="00D3014C"/>
    <w:rsid w:val="00D30EDD"/>
    <w:rsid w:val="00D31DCE"/>
    <w:rsid w:val="00D3418E"/>
    <w:rsid w:val="00D34DE9"/>
    <w:rsid w:val="00D35C80"/>
    <w:rsid w:val="00D4047C"/>
    <w:rsid w:val="00D44056"/>
    <w:rsid w:val="00D57D3B"/>
    <w:rsid w:val="00D60097"/>
    <w:rsid w:val="00D60706"/>
    <w:rsid w:val="00D60FB9"/>
    <w:rsid w:val="00D64C82"/>
    <w:rsid w:val="00D64DE5"/>
    <w:rsid w:val="00D74D7E"/>
    <w:rsid w:val="00D86E46"/>
    <w:rsid w:val="00D91AB5"/>
    <w:rsid w:val="00D91C24"/>
    <w:rsid w:val="00D9713A"/>
    <w:rsid w:val="00D974FD"/>
    <w:rsid w:val="00DA2F6E"/>
    <w:rsid w:val="00DA378B"/>
    <w:rsid w:val="00DB0874"/>
    <w:rsid w:val="00DB179D"/>
    <w:rsid w:val="00DC6D23"/>
    <w:rsid w:val="00DC79F6"/>
    <w:rsid w:val="00DD16E4"/>
    <w:rsid w:val="00DD2847"/>
    <w:rsid w:val="00DD471C"/>
    <w:rsid w:val="00DE2051"/>
    <w:rsid w:val="00DE28BB"/>
    <w:rsid w:val="00DF0D6F"/>
    <w:rsid w:val="00DF10F3"/>
    <w:rsid w:val="00DF3EB7"/>
    <w:rsid w:val="00DF45A0"/>
    <w:rsid w:val="00E00CC6"/>
    <w:rsid w:val="00E03D3B"/>
    <w:rsid w:val="00E114B6"/>
    <w:rsid w:val="00E17641"/>
    <w:rsid w:val="00E375B8"/>
    <w:rsid w:val="00E401B3"/>
    <w:rsid w:val="00E41192"/>
    <w:rsid w:val="00E41E0D"/>
    <w:rsid w:val="00E43A8A"/>
    <w:rsid w:val="00E44100"/>
    <w:rsid w:val="00E53281"/>
    <w:rsid w:val="00E623FE"/>
    <w:rsid w:val="00E6375B"/>
    <w:rsid w:val="00E71A01"/>
    <w:rsid w:val="00E73D17"/>
    <w:rsid w:val="00E76458"/>
    <w:rsid w:val="00E830A6"/>
    <w:rsid w:val="00E871EC"/>
    <w:rsid w:val="00E91D12"/>
    <w:rsid w:val="00E95058"/>
    <w:rsid w:val="00E95DCF"/>
    <w:rsid w:val="00EA0E05"/>
    <w:rsid w:val="00EA2B41"/>
    <w:rsid w:val="00EB04E0"/>
    <w:rsid w:val="00EB21ED"/>
    <w:rsid w:val="00EB3F74"/>
    <w:rsid w:val="00EB7F13"/>
    <w:rsid w:val="00EC3A36"/>
    <w:rsid w:val="00EC3A5C"/>
    <w:rsid w:val="00EC61DA"/>
    <w:rsid w:val="00ED0542"/>
    <w:rsid w:val="00ED0A5F"/>
    <w:rsid w:val="00ED1066"/>
    <w:rsid w:val="00ED194E"/>
    <w:rsid w:val="00ED54B0"/>
    <w:rsid w:val="00EE06CA"/>
    <w:rsid w:val="00EE24AF"/>
    <w:rsid w:val="00EE45DF"/>
    <w:rsid w:val="00F047C9"/>
    <w:rsid w:val="00F0558B"/>
    <w:rsid w:val="00F06CF9"/>
    <w:rsid w:val="00F06F96"/>
    <w:rsid w:val="00F11BA0"/>
    <w:rsid w:val="00F16B7F"/>
    <w:rsid w:val="00F17FE4"/>
    <w:rsid w:val="00F2337C"/>
    <w:rsid w:val="00F2505C"/>
    <w:rsid w:val="00F30585"/>
    <w:rsid w:val="00F3126D"/>
    <w:rsid w:val="00F35303"/>
    <w:rsid w:val="00F3750C"/>
    <w:rsid w:val="00F40BDB"/>
    <w:rsid w:val="00F54152"/>
    <w:rsid w:val="00F64283"/>
    <w:rsid w:val="00F74D0D"/>
    <w:rsid w:val="00F87CF5"/>
    <w:rsid w:val="00F90393"/>
    <w:rsid w:val="00F92659"/>
    <w:rsid w:val="00F95995"/>
    <w:rsid w:val="00F973F5"/>
    <w:rsid w:val="00F97408"/>
    <w:rsid w:val="00FA45CC"/>
    <w:rsid w:val="00FA61DB"/>
    <w:rsid w:val="00FB4D86"/>
    <w:rsid w:val="00FB734A"/>
    <w:rsid w:val="00FC6218"/>
    <w:rsid w:val="00FC6CB2"/>
    <w:rsid w:val="00FD1357"/>
    <w:rsid w:val="00FD2B33"/>
    <w:rsid w:val="00FD46C1"/>
    <w:rsid w:val="00FD7F5D"/>
    <w:rsid w:val="00FE0AA7"/>
    <w:rsid w:val="00FF0106"/>
    <w:rsid w:val="00FF59A3"/>
    <w:rsid w:val="00FF7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73B32"/>
  <w15:docId w15:val="{22D8469F-A851-4035-AA55-BC722FD5A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EDD"/>
  </w:style>
  <w:style w:type="paragraph" w:styleId="Nagwek1">
    <w:name w:val="heading 1"/>
    <w:basedOn w:val="Normalny"/>
    <w:next w:val="Normalny"/>
    <w:link w:val="Nagwek1Znak"/>
    <w:qFormat/>
    <w:rsid w:val="00D57D3B"/>
    <w:pPr>
      <w:keepNext/>
      <w:suppressAutoHyphens/>
      <w:spacing w:before="240" w:after="60" w:line="360" w:lineRule="auto"/>
      <w:ind w:left="720" w:hanging="360"/>
      <w:outlineLvl w:val="0"/>
    </w:pPr>
    <w:rPr>
      <w:rFonts w:ascii="Times New Roman" w:eastAsia="Times New Roman" w:hAnsi="Times New Roman" w:cs="Arial"/>
      <w:b/>
      <w:bCs/>
      <w:kern w:val="1"/>
      <w:sz w:val="26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71EC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8060B"/>
    <w:pPr>
      <w:keepNext/>
      <w:tabs>
        <w:tab w:val="num" w:pos="720"/>
      </w:tabs>
      <w:suppressAutoHyphens/>
      <w:spacing w:before="240" w:after="60" w:line="360" w:lineRule="auto"/>
      <w:ind w:left="720" w:hanging="720"/>
      <w:outlineLvl w:val="2"/>
    </w:pPr>
    <w:rPr>
      <w:rFonts w:ascii="Times New Roman" w:eastAsia="Times New Roman" w:hAnsi="Times New Roman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2509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6EA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098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E871E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74FD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AE446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E4467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5336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53369"/>
  </w:style>
  <w:style w:type="paragraph" w:styleId="Bezodstpw">
    <w:name w:val="No Spacing"/>
    <w:uiPriority w:val="1"/>
    <w:qFormat/>
    <w:rsid w:val="00CA7DDA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7F5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F5433"/>
  </w:style>
  <w:style w:type="paragraph" w:styleId="Stopka">
    <w:name w:val="footer"/>
    <w:basedOn w:val="Normalny"/>
    <w:link w:val="StopkaZnak"/>
    <w:uiPriority w:val="99"/>
    <w:unhideWhenUsed/>
    <w:rsid w:val="007F5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5433"/>
  </w:style>
  <w:style w:type="character" w:customStyle="1" w:styleId="Nagwek1Znak">
    <w:name w:val="Nagłówek 1 Znak"/>
    <w:basedOn w:val="Domylnaczcionkaakapitu"/>
    <w:link w:val="Nagwek1"/>
    <w:rsid w:val="00D57D3B"/>
    <w:rPr>
      <w:rFonts w:ascii="Times New Roman" w:eastAsia="Times New Roman" w:hAnsi="Times New Roman" w:cs="Arial"/>
      <w:b/>
      <w:bCs/>
      <w:kern w:val="1"/>
      <w:sz w:val="26"/>
      <w:szCs w:val="32"/>
      <w:lang w:eastAsia="ar-SA"/>
    </w:rPr>
  </w:style>
  <w:style w:type="paragraph" w:customStyle="1" w:styleId="Tekstpodstawowywcity21">
    <w:name w:val="Tekst podstawowy wcięty 21"/>
    <w:basedOn w:val="Normalny"/>
    <w:rsid w:val="00D57D3B"/>
    <w:pPr>
      <w:suppressAutoHyphens/>
      <w:spacing w:after="0" w:line="240" w:lineRule="auto"/>
      <w:ind w:left="57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2509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098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Listawypunktowana2">
    <w:name w:val="Lista wypunktowana 2"/>
    <w:basedOn w:val="Normalny"/>
    <w:rsid w:val="0025098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250980"/>
    <w:pPr>
      <w:suppressAutoHyphens/>
      <w:spacing w:after="0" w:line="240" w:lineRule="auto"/>
      <w:ind w:left="720"/>
    </w:pPr>
    <w:rPr>
      <w:rFonts w:ascii="Arial Narrow" w:eastAsia="Times New Roman" w:hAnsi="Arial Narrow" w:cs="Arial Narrow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7D5A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D0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87F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551DEE"/>
    <w:pPr>
      <w:suppressAutoHyphens/>
      <w:spacing w:after="0" w:line="240" w:lineRule="auto"/>
      <w:ind w:left="720"/>
    </w:pPr>
    <w:rPr>
      <w:rFonts w:ascii="Arial Narrow" w:eastAsia="Times New Roman" w:hAnsi="Arial Narrow" w:cs="Arial Narrow"/>
      <w:kern w:val="1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A8060B"/>
    <w:rPr>
      <w:rFonts w:ascii="Times New Roman" w:eastAsia="Times New Roman" w:hAnsi="Times New Roman" w:cs="Arial"/>
      <w:b/>
      <w:bCs/>
      <w:sz w:val="26"/>
      <w:szCs w:val="26"/>
      <w:lang w:eastAsia="ar-SA"/>
    </w:rPr>
  </w:style>
  <w:style w:type="character" w:customStyle="1" w:styleId="Nagwek7Znak">
    <w:name w:val="Nagłówek 7 Znak"/>
    <w:basedOn w:val="Domylnaczcionkaakapitu"/>
    <w:link w:val="Nagwek7"/>
    <w:rsid w:val="00E871E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2Znak">
    <w:name w:val="Nagłówek 2 Znak"/>
    <w:basedOn w:val="Domylnaczcionkaakapitu"/>
    <w:link w:val="Nagwek2"/>
    <w:semiHidden/>
    <w:rsid w:val="00E871E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numbering" w:customStyle="1" w:styleId="Bezlisty1">
    <w:name w:val="Bez listy1"/>
    <w:next w:val="Bezlisty"/>
    <w:semiHidden/>
    <w:rsid w:val="00E871EC"/>
  </w:style>
  <w:style w:type="paragraph" w:styleId="Tekstpodstawowy">
    <w:name w:val="Body Text"/>
    <w:basedOn w:val="Normalny"/>
    <w:link w:val="TekstpodstawowyZnak"/>
    <w:rsid w:val="00E871EC"/>
    <w:pPr>
      <w:widowControl w:val="0"/>
      <w:suppressAutoHyphens/>
      <w:autoSpaceDE w:val="0"/>
      <w:spacing w:after="60" w:line="240" w:lineRule="auto"/>
    </w:pPr>
    <w:rPr>
      <w:rFonts w:ascii="Times New Roman" w:eastAsia="Times New Roman" w:hAnsi="Times New Roman" w:cs="Times New Roman"/>
      <w:bCs/>
      <w:sz w:val="24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rsid w:val="00E871EC"/>
    <w:rPr>
      <w:rFonts w:ascii="Times New Roman" w:eastAsia="Times New Roman" w:hAnsi="Times New Roman" w:cs="Times New Roman"/>
      <w:bCs/>
      <w:sz w:val="24"/>
      <w:szCs w:val="20"/>
      <w:lang w:bidi="pl-PL"/>
    </w:rPr>
  </w:style>
  <w:style w:type="paragraph" w:styleId="NormalnyWeb">
    <w:name w:val="Normal (Web)"/>
    <w:basedOn w:val="Normalny"/>
    <w:rsid w:val="00E871EC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871EC"/>
    <w:pPr>
      <w:widowControl w:val="0"/>
      <w:suppressAutoHyphens/>
      <w:autoSpaceDE w:val="0"/>
      <w:spacing w:after="60" w:line="240" w:lineRule="auto"/>
    </w:pPr>
    <w:rPr>
      <w:rFonts w:ascii="Times New Roman" w:eastAsia="Times New Roman" w:hAnsi="Times New Roman" w:cs="Times New Roman"/>
      <w:b/>
      <w:sz w:val="24"/>
      <w:szCs w:val="20"/>
      <w:lang w:bidi="pl-PL"/>
    </w:rPr>
  </w:style>
  <w:style w:type="paragraph" w:customStyle="1" w:styleId="Normalny1">
    <w:name w:val="Normalny1"/>
    <w:basedOn w:val="Normalny"/>
    <w:rsid w:val="00E871EC"/>
    <w:pPr>
      <w:widowControl w:val="0"/>
      <w:suppressAutoHyphens/>
      <w:autoSpaceDE w:val="0"/>
      <w:spacing w:after="60" w:line="240" w:lineRule="auto"/>
      <w:jc w:val="both"/>
    </w:pPr>
    <w:rPr>
      <w:rFonts w:ascii="Arial" w:eastAsia="Arial" w:hAnsi="Arial" w:cs="Arial"/>
      <w:sz w:val="24"/>
      <w:szCs w:val="20"/>
      <w:lang w:bidi="pl-PL"/>
    </w:rPr>
  </w:style>
  <w:style w:type="paragraph" w:customStyle="1" w:styleId="Normalny10">
    <w:name w:val="Normalny1"/>
    <w:basedOn w:val="Normalny1"/>
    <w:rsid w:val="00E871EC"/>
    <w:pPr>
      <w:jc w:val="left"/>
    </w:pPr>
    <w:rPr>
      <w:rFonts w:ascii="Times New Roman" w:eastAsia="Times New Roman" w:hAnsi="Times New Roman" w:cs="Times New Roman"/>
    </w:rPr>
  </w:style>
  <w:style w:type="paragraph" w:customStyle="1" w:styleId="SoldisHeading1">
    <w:name w:val="Soldis Heading 1"/>
    <w:basedOn w:val="Normalny"/>
    <w:next w:val="Normalny"/>
    <w:uiPriority w:val="99"/>
    <w:rsid w:val="00E871EC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" w:eastAsia="Times New Roman" w:hAnsi="Arial" w:cs="Arial"/>
      <w:b/>
      <w:bCs/>
      <w:color w:val="000000"/>
      <w:sz w:val="26"/>
      <w:szCs w:val="26"/>
    </w:rPr>
  </w:style>
  <w:style w:type="paragraph" w:customStyle="1" w:styleId="SoldisHeading2">
    <w:name w:val="Soldis Heading 2"/>
    <w:basedOn w:val="Normalny"/>
    <w:next w:val="Normalny"/>
    <w:uiPriority w:val="99"/>
    <w:rsid w:val="00E871EC"/>
    <w:pPr>
      <w:widowControl w:val="0"/>
      <w:autoSpaceDE w:val="0"/>
      <w:autoSpaceDN w:val="0"/>
      <w:adjustRightInd w:val="0"/>
      <w:spacing w:before="250" w:after="100" w:line="240" w:lineRule="auto"/>
    </w:pPr>
    <w:rPr>
      <w:rFonts w:ascii="Arial" w:eastAsia="Times New Roman" w:hAnsi="Arial" w:cs="Arial"/>
      <w:b/>
      <w:bCs/>
      <w:color w:val="000000"/>
      <w:sz w:val="26"/>
      <w:szCs w:val="26"/>
    </w:rPr>
  </w:style>
  <w:style w:type="paragraph" w:customStyle="1" w:styleId="SoldisText">
    <w:name w:val="Soldis Text"/>
    <w:basedOn w:val="Normalny"/>
    <w:next w:val="Normalny"/>
    <w:uiPriority w:val="99"/>
    <w:rsid w:val="00E871EC"/>
    <w:pPr>
      <w:widowControl w:val="0"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E871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683AA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 w:bidi="hi-IN"/>
    </w:rPr>
  </w:style>
  <w:style w:type="paragraph" w:customStyle="1" w:styleId="Textbodyindent">
    <w:name w:val="Text body indent"/>
    <w:basedOn w:val="Standard"/>
    <w:rsid w:val="00683AAF"/>
    <w:pPr>
      <w:spacing w:after="120"/>
      <w:ind w:left="432"/>
      <w:jc w:val="both"/>
    </w:pPr>
  </w:style>
  <w:style w:type="numbering" w:customStyle="1" w:styleId="WWNum1">
    <w:name w:val="WWNum1"/>
    <w:basedOn w:val="Bezlisty"/>
    <w:rsid w:val="00683AAF"/>
    <w:pPr>
      <w:numPr>
        <w:numId w:val="13"/>
      </w:numPr>
    </w:pPr>
  </w:style>
  <w:style w:type="numbering" w:customStyle="1" w:styleId="WWNum23">
    <w:name w:val="WWNum23"/>
    <w:basedOn w:val="Bezlisty"/>
    <w:rsid w:val="00683AAF"/>
    <w:pPr>
      <w:numPr>
        <w:numId w:val="14"/>
      </w:numPr>
    </w:pPr>
  </w:style>
  <w:style w:type="numbering" w:customStyle="1" w:styleId="WWNum24">
    <w:name w:val="WWNum24"/>
    <w:basedOn w:val="Bezlisty"/>
    <w:rsid w:val="00683AAF"/>
    <w:pPr>
      <w:numPr>
        <w:numId w:val="15"/>
      </w:numPr>
    </w:pPr>
  </w:style>
  <w:style w:type="numbering" w:customStyle="1" w:styleId="WWNum25">
    <w:name w:val="WWNum25"/>
    <w:basedOn w:val="Bezlisty"/>
    <w:rsid w:val="00683AAF"/>
    <w:pPr>
      <w:numPr>
        <w:numId w:val="16"/>
      </w:numPr>
    </w:pPr>
  </w:style>
  <w:style w:type="numbering" w:customStyle="1" w:styleId="WWNum37">
    <w:name w:val="WWNum37"/>
    <w:basedOn w:val="Bezlisty"/>
    <w:rsid w:val="00683AAF"/>
    <w:pPr>
      <w:numPr>
        <w:numId w:val="17"/>
      </w:numPr>
    </w:pPr>
  </w:style>
  <w:style w:type="character" w:styleId="Hipercze">
    <w:name w:val="Hyperlink"/>
    <w:rsid w:val="00AD076A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6EA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5A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5A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A5AB8"/>
    <w:rPr>
      <w:vertAlign w:val="superscript"/>
    </w:rPr>
  </w:style>
  <w:style w:type="paragraph" w:customStyle="1" w:styleId="Textbody">
    <w:name w:val="Text body"/>
    <w:basedOn w:val="Standard"/>
    <w:rsid w:val="00001FEE"/>
    <w:pPr>
      <w:spacing w:after="120"/>
    </w:pPr>
    <w:rPr>
      <w:lang w:bidi="ar-SA"/>
    </w:rPr>
  </w:style>
  <w:style w:type="paragraph" w:customStyle="1" w:styleId="tekst">
    <w:name w:val="tekst"/>
    <w:basedOn w:val="Normalny"/>
    <w:rsid w:val="002C18E3"/>
    <w:pPr>
      <w:widowControl w:val="0"/>
      <w:suppressAutoHyphens/>
      <w:autoSpaceDN w:val="0"/>
      <w:spacing w:after="0" w:line="360" w:lineRule="auto"/>
      <w:jc w:val="both"/>
      <w:textAlignment w:val="baseline"/>
    </w:pPr>
    <w:rPr>
      <w:rFonts w:ascii="Arial Narrow" w:eastAsia="Luxi Sans" w:hAnsi="Arial Narrow" w:cs="Tahoma, Lucidasans, 'Lucida San"/>
      <w:kern w:val="3"/>
      <w:sz w:val="24"/>
      <w:szCs w:val="24"/>
      <w:lang w:bidi="pl-PL"/>
    </w:rPr>
  </w:style>
  <w:style w:type="character" w:customStyle="1" w:styleId="Domylnaczcionkaakapitu5">
    <w:name w:val="Domyślna czcionka akapitu5"/>
    <w:rsid w:val="0029246F"/>
  </w:style>
  <w:style w:type="paragraph" w:customStyle="1" w:styleId="Default">
    <w:name w:val="Default"/>
    <w:rsid w:val="006917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Zwykatabela5">
    <w:name w:val="Plain Table 5"/>
    <w:basedOn w:val="Standardowy"/>
    <w:uiPriority w:val="45"/>
    <w:rsid w:val="00D31DCE"/>
    <w:pPr>
      <w:spacing w:after="0" w:line="240" w:lineRule="auto"/>
    </w:p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bud24@mbud24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bud24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9883F-8FBD-4367-AC58-CCE85E071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7</Pages>
  <Words>1530</Words>
  <Characters>9180</Characters>
  <Application>Microsoft Office Word</Application>
  <DocSecurity>0</DocSecurity>
  <Lines>76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Mxcom</dc:creator>
  <cp:lastModifiedBy>Mirosław M</cp:lastModifiedBy>
  <cp:revision>11</cp:revision>
  <cp:lastPrinted>2024-06-18T10:57:00Z</cp:lastPrinted>
  <dcterms:created xsi:type="dcterms:W3CDTF">2024-04-17T12:40:00Z</dcterms:created>
  <dcterms:modified xsi:type="dcterms:W3CDTF">2024-06-25T11:58:00Z</dcterms:modified>
</cp:coreProperties>
</file>